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D6814A" w14:textId="77777777" w:rsidR="00DD2EBF" w:rsidRDefault="00DD2EBF" w:rsidP="00DD2EBF">
      <w:pPr>
        <w:spacing w:after="0"/>
        <w:jc w:val="center"/>
        <w:rPr>
          <w:rFonts w:ascii="Times New Roman" w:hAnsi="Times New Roman" w:cs="Times New Roman"/>
          <w:b/>
        </w:rPr>
      </w:pPr>
    </w:p>
    <w:p w14:paraId="232ADBBC" w14:textId="77777777" w:rsidR="00DD2EBF" w:rsidRDefault="00DD2EBF" w:rsidP="00DD2EBF">
      <w:pPr>
        <w:spacing w:after="0"/>
        <w:jc w:val="center"/>
        <w:rPr>
          <w:rFonts w:ascii="Times New Roman" w:hAnsi="Times New Roman" w:cs="Times New Roman"/>
          <w:b/>
        </w:rPr>
      </w:pPr>
    </w:p>
    <w:p w14:paraId="3E3C8BB2" w14:textId="77777777" w:rsidR="006E0743" w:rsidRPr="00235C77" w:rsidRDefault="006E0743" w:rsidP="006E0743">
      <w:pPr>
        <w:keepNext/>
        <w:keepLines/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 xml:space="preserve">МИНИСТЕРСТВО образования </w:t>
      </w:r>
      <w:r w:rsidRPr="00235C77">
        <w:rPr>
          <w:rFonts w:ascii="Times New Roman" w:hAnsi="Times New Roman"/>
          <w:b/>
          <w:caps/>
          <w:sz w:val="28"/>
          <w:szCs w:val="28"/>
        </w:rPr>
        <w:t>ставропольского края</w:t>
      </w:r>
    </w:p>
    <w:p w14:paraId="33C801AF" w14:textId="77777777" w:rsidR="006E0743" w:rsidRDefault="006E0743" w:rsidP="006E0743">
      <w:pPr>
        <w:keepNext/>
        <w:keepLines/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235C77">
        <w:rPr>
          <w:rFonts w:ascii="Times New Roman" w:hAnsi="Times New Roman"/>
          <w:b/>
          <w:caps/>
          <w:sz w:val="28"/>
          <w:szCs w:val="28"/>
        </w:rPr>
        <w:t xml:space="preserve">государственное бюджетное </w:t>
      </w:r>
      <w:r>
        <w:rPr>
          <w:rFonts w:ascii="Times New Roman" w:hAnsi="Times New Roman"/>
          <w:b/>
          <w:caps/>
          <w:sz w:val="28"/>
          <w:szCs w:val="28"/>
        </w:rPr>
        <w:t xml:space="preserve">профессиональное </w:t>
      </w:r>
      <w:r w:rsidRPr="00235C77">
        <w:rPr>
          <w:rFonts w:ascii="Times New Roman" w:hAnsi="Times New Roman"/>
          <w:b/>
          <w:caps/>
          <w:sz w:val="28"/>
          <w:szCs w:val="28"/>
        </w:rPr>
        <w:t>образовательное учреждение «курсавский региональный колледж «интеграл»</w:t>
      </w:r>
    </w:p>
    <w:p w14:paraId="1AF55E22" w14:textId="77777777" w:rsidR="00224E2A" w:rsidRDefault="00224E2A" w:rsidP="006E0743">
      <w:pPr>
        <w:keepNext/>
        <w:keepLines/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522903BC" w14:textId="77777777" w:rsidR="00224E2A" w:rsidRDefault="00224E2A" w:rsidP="006E0743">
      <w:pPr>
        <w:keepNext/>
        <w:keepLines/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0A8124C8" w14:textId="77777777" w:rsidR="00224E2A" w:rsidRPr="00235C77" w:rsidRDefault="00224E2A" w:rsidP="006E0743">
      <w:pPr>
        <w:keepNext/>
        <w:keepLines/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503"/>
        <w:gridCol w:w="5103"/>
      </w:tblGrid>
      <w:tr w:rsidR="00246282" w:rsidRPr="00284A82" w14:paraId="16113927" w14:textId="77777777" w:rsidTr="00246282">
        <w:tc>
          <w:tcPr>
            <w:tcW w:w="4503" w:type="dxa"/>
          </w:tcPr>
          <w:p w14:paraId="176CCC33" w14:textId="77777777" w:rsidR="00246282" w:rsidRPr="00284A82" w:rsidRDefault="00246282" w:rsidP="00246282">
            <w:pPr>
              <w:spacing w:after="0"/>
              <w:ind w:right="459"/>
              <w:rPr>
                <w:rFonts w:ascii="Times New Roman" w:hAnsi="Times New Roman"/>
                <w:szCs w:val="24"/>
              </w:rPr>
            </w:pPr>
            <w:r w:rsidRPr="00284A82">
              <w:rPr>
                <w:rFonts w:ascii="Times New Roman" w:hAnsi="Times New Roman"/>
                <w:szCs w:val="24"/>
              </w:rPr>
              <w:t xml:space="preserve">РАССМОТРЕНО: </w:t>
            </w:r>
          </w:p>
          <w:p w14:paraId="43E27534" w14:textId="77777777" w:rsidR="00246282" w:rsidRPr="00284A82" w:rsidRDefault="00246282" w:rsidP="00246282">
            <w:pPr>
              <w:spacing w:after="0"/>
              <w:ind w:right="459"/>
              <w:rPr>
                <w:rFonts w:ascii="Times New Roman" w:hAnsi="Times New Roman"/>
                <w:szCs w:val="24"/>
              </w:rPr>
            </w:pPr>
            <w:r w:rsidRPr="00284A82">
              <w:rPr>
                <w:rFonts w:ascii="Times New Roman" w:hAnsi="Times New Roman"/>
                <w:szCs w:val="24"/>
              </w:rPr>
              <w:t xml:space="preserve">на заседании </w:t>
            </w:r>
            <w:r>
              <w:rPr>
                <w:rFonts w:ascii="Times New Roman" w:hAnsi="Times New Roman"/>
                <w:szCs w:val="24"/>
              </w:rPr>
              <w:t>Методического</w:t>
            </w:r>
            <w:r w:rsidRPr="00284A82">
              <w:rPr>
                <w:rFonts w:ascii="Times New Roman" w:hAnsi="Times New Roman"/>
                <w:szCs w:val="24"/>
              </w:rPr>
              <w:t xml:space="preserve"> совета </w:t>
            </w:r>
            <w:r>
              <w:rPr>
                <w:rFonts w:ascii="Times New Roman" w:hAnsi="Times New Roman"/>
                <w:szCs w:val="24"/>
              </w:rPr>
              <w:t>ГБПОУ КРК «Интеграл»</w:t>
            </w:r>
          </w:p>
          <w:p w14:paraId="61B719F7" w14:textId="77777777" w:rsidR="00246282" w:rsidRPr="00284A82" w:rsidRDefault="00246282" w:rsidP="00246282">
            <w:pPr>
              <w:spacing w:after="0"/>
              <w:ind w:right="459"/>
              <w:rPr>
                <w:rFonts w:ascii="Times New Roman" w:hAnsi="Times New Roman"/>
                <w:szCs w:val="24"/>
              </w:rPr>
            </w:pPr>
            <w:r w:rsidRPr="00284A82">
              <w:rPr>
                <w:rFonts w:ascii="Times New Roman" w:hAnsi="Times New Roman"/>
                <w:szCs w:val="24"/>
              </w:rPr>
              <w:t>Протокол №</w:t>
            </w:r>
            <w:r>
              <w:rPr>
                <w:rFonts w:ascii="Times New Roman" w:hAnsi="Times New Roman"/>
                <w:szCs w:val="24"/>
              </w:rPr>
              <w:t xml:space="preserve">  6</w:t>
            </w:r>
          </w:p>
          <w:p w14:paraId="486BFCE9" w14:textId="77777777" w:rsidR="00246282" w:rsidRPr="00284A82" w:rsidRDefault="00246282" w:rsidP="00246282">
            <w:pPr>
              <w:spacing w:after="0"/>
              <w:ind w:right="459"/>
              <w:rPr>
                <w:rFonts w:ascii="Times New Roman" w:hAnsi="Times New Roman"/>
                <w:szCs w:val="24"/>
              </w:rPr>
            </w:pPr>
            <w:r w:rsidRPr="00284A82">
              <w:rPr>
                <w:rFonts w:ascii="Times New Roman" w:hAnsi="Times New Roman"/>
                <w:szCs w:val="24"/>
              </w:rPr>
              <w:t xml:space="preserve">от </w:t>
            </w:r>
            <w:r w:rsidRPr="00284A82">
              <w:rPr>
                <w:rFonts w:ascii="Times New Roman" w:hAnsi="Times New Roman"/>
                <w:szCs w:val="24"/>
                <w:u w:val="single"/>
              </w:rPr>
              <w:t>«</w:t>
            </w:r>
            <w:r>
              <w:rPr>
                <w:rFonts w:ascii="Times New Roman" w:hAnsi="Times New Roman"/>
                <w:szCs w:val="24"/>
                <w:u w:val="single"/>
              </w:rPr>
              <w:t xml:space="preserve">11» июня </w:t>
            </w:r>
            <w:r w:rsidRPr="00284A82">
              <w:rPr>
                <w:rFonts w:ascii="Times New Roman" w:hAnsi="Times New Roman"/>
                <w:szCs w:val="24"/>
                <w:u w:val="single"/>
              </w:rPr>
              <w:t>202</w:t>
            </w:r>
            <w:r>
              <w:rPr>
                <w:rFonts w:ascii="Times New Roman" w:hAnsi="Times New Roman"/>
                <w:szCs w:val="24"/>
                <w:u w:val="single"/>
              </w:rPr>
              <w:t>5</w:t>
            </w:r>
            <w:r w:rsidRPr="00284A82">
              <w:rPr>
                <w:rFonts w:ascii="Times New Roman" w:hAnsi="Times New Roman"/>
                <w:szCs w:val="24"/>
                <w:u w:val="single"/>
              </w:rPr>
              <w:t>г.</w:t>
            </w:r>
          </w:p>
        </w:tc>
        <w:tc>
          <w:tcPr>
            <w:tcW w:w="5103" w:type="dxa"/>
            <w:hideMark/>
          </w:tcPr>
          <w:p w14:paraId="71D24ADC" w14:textId="77777777" w:rsidR="00246282" w:rsidRPr="00284A82" w:rsidRDefault="00246282" w:rsidP="00246282">
            <w:pPr>
              <w:spacing w:after="0"/>
              <w:ind w:right="459"/>
              <w:rPr>
                <w:rFonts w:ascii="Times New Roman" w:eastAsia="Calibri" w:hAnsi="Times New Roman"/>
                <w:szCs w:val="24"/>
              </w:rPr>
            </w:pPr>
            <w:r w:rsidRPr="00284A82">
              <w:rPr>
                <w:rFonts w:ascii="Times New Roman" w:eastAsia="Calibri" w:hAnsi="Times New Roman"/>
                <w:szCs w:val="24"/>
              </w:rPr>
              <w:t xml:space="preserve">УТВЕРЖДЕНО: </w:t>
            </w:r>
          </w:p>
          <w:p w14:paraId="2B8EE06B" w14:textId="77777777" w:rsidR="00246282" w:rsidRDefault="00246282" w:rsidP="00246282">
            <w:pPr>
              <w:spacing w:after="0"/>
              <w:ind w:right="322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Cs w:val="24"/>
              </w:rPr>
              <w:t>Заместитель директора по теоретическому обучению ГБПОУ КРК «Интеграл»</w:t>
            </w:r>
          </w:p>
          <w:p w14:paraId="23444483" w14:textId="77777777" w:rsidR="00246282" w:rsidRPr="00284A82" w:rsidRDefault="00246282" w:rsidP="00246282">
            <w:pPr>
              <w:spacing w:after="0"/>
              <w:ind w:right="322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Cs w:val="24"/>
              </w:rPr>
              <w:t>Колодка И.А. _______________________</w:t>
            </w:r>
          </w:p>
          <w:p w14:paraId="0D050EB0" w14:textId="77777777" w:rsidR="00246282" w:rsidRPr="00284A82" w:rsidRDefault="00246282" w:rsidP="00246282">
            <w:pPr>
              <w:spacing w:after="0"/>
              <w:ind w:right="459"/>
              <w:rPr>
                <w:rFonts w:ascii="Times New Roman" w:eastAsia="Calibri" w:hAnsi="Times New Roman"/>
                <w:szCs w:val="24"/>
                <w:u w:val="single"/>
              </w:rPr>
            </w:pPr>
            <w:r w:rsidRPr="00284A82">
              <w:rPr>
                <w:rFonts w:ascii="Times New Roman" w:eastAsia="Calibri" w:hAnsi="Times New Roman"/>
                <w:szCs w:val="24"/>
                <w:u w:val="single"/>
              </w:rPr>
              <w:t>от «</w:t>
            </w:r>
            <w:r>
              <w:rPr>
                <w:rFonts w:ascii="Times New Roman" w:eastAsia="Calibri" w:hAnsi="Times New Roman"/>
                <w:szCs w:val="24"/>
                <w:u w:val="single"/>
              </w:rPr>
              <w:t>11</w:t>
            </w:r>
            <w:r w:rsidRPr="00284A82">
              <w:rPr>
                <w:rFonts w:ascii="Times New Roman" w:eastAsia="Calibri" w:hAnsi="Times New Roman"/>
                <w:szCs w:val="24"/>
                <w:u w:val="single"/>
              </w:rPr>
              <w:t xml:space="preserve">» </w:t>
            </w:r>
            <w:r>
              <w:rPr>
                <w:rFonts w:ascii="Times New Roman" w:eastAsia="Calibri" w:hAnsi="Times New Roman"/>
                <w:szCs w:val="24"/>
                <w:u w:val="single"/>
              </w:rPr>
              <w:t xml:space="preserve">июня </w:t>
            </w:r>
            <w:r w:rsidRPr="00284A82">
              <w:rPr>
                <w:rFonts w:ascii="Times New Roman" w:eastAsia="Calibri" w:hAnsi="Times New Roman"/>
                <w:szCs w:val="24"/>
                <w:u w:val="single"/>
              </w:rPr>
              <w:t>202</w:t>
            </w:r>
            <w:r>
              <w:rPr>
                <w:rFonts w:ascii="Times New Roman" w:eastAsia="Calibri" w:hAnsi="Times New Roman"/>
                <w:szCs w:val="24"/>
                <w:u w:val="single"/>
              </w:rPr>
              <w:t>5 г.</w:t>
            </w:r>
          </w:p>
        </w:tc>
      </w:tr>
    </w:tbl>
    <w:p w14:paraId="2DCA3E06" w14:textId="77777777" w:rsidR="006E0743" w:rsidRPr="00235C77" w:rsidRDefault="006E0743" w:rsidP="006E0743">
      <w:pPr>
        <w:rPr>
          <w:rFonts w:ascii="Times New Roman" w:hAnsi="Times New Roman"/>
          <w:sz w:val="28"/>
          <w:szCs w:val="28"/>
        </w:rPr>
      </w:pPr>
      <w:r w:rsidRPr="00235C77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</w:t>
      </w:r>
    </w:p>
    <w:p w14:paraId="42BA3024" w14:textId="77777777" w:rsidR="00246282" w:rsidRPr="008C2F03" w:rsidRDefault="00246282" w:rsidP="00246282">
      <w:pPr>
        <w:spacing w:after="0"/>
        <w:jc w:val="center"/>
        <w:rPr>
          <w:rFonts w:ascii="Times New Roman" w:hAnsi="Times New Roman"/>
          <w:b/>
          <w:bCs/>
          <w:sz w:val="40"/>
          <w:szCs w:val="40"/>
        </w:rPr>
      </w:pPr>
      <w:r w:rsidRPr="008C2F03">
        <w:rPr>
          <w:rFonts w:ascii="Times New Roman" w:hAnsi="Times New Roman"/>
          <w:b/>
          <w:bCs/>
          <w:sz w:val="40"/>
          <w:szCs w:val="40"/>
        </w:rPr>
        <w:t xml:space="preserve">РАБОЧАЯ ПРОГРАММА </w:t>
      </w:r>
    </w:p>
    <w:p w14:paraId="7BD5A540" w14:textId="77777777" w:rsidR="00246282" w:rsidRPr="008C2F03" w:rsidRDefault="00246282" w:rsidP="00246282">
      <w:pPr>
        <w:spacing w:after="0"/>
        <w:jc w:val="center"/>
        <w:rPr>
          <w:rFonts w:ascii="Times New Roman" w:hAnsi="Times New Roman"/>
          <w:b/>
          <w:bCs/>
          <w:sz w:val="40"/>
          <w:szCs w:val="40"/>
        </w:rPr>
      </w:pPr>
      <w:r w:rsidRPr="00A3039A">
        <w:rPr>
          <w:rFonts w:ascii="Times New Roman" w:hAnsi="Times New Roman"/>
          <w:b/>
          <w:bCs/>
          <w:sz w:val="40"/>
          <w:szCs w:val="40"/>
        </w:rPr>
        <w:t>Учебной</w:t>
      </w:r>
      <w:r>
        <w:rPr>
          <w:rFonts w:ascii="Times New Roman" w:hAnsi="Times New Roman"/>
          <w:b/>
          <w:bCs/>
          <w:color w:val="FF0000"/>
          <w:sz w:val="40"/>
          <w:szCs w:val="40"/>
        </w:rPr>
        <w:t xml:space="preserve"> </w:t>
      </w:r>
      <w:r w:rsidRPr="008C2F03">
        <w:rPr>
          <w:rFonts w:ascii="Times New Roman" w:hAnsi="Times New Roman"/>
          <w:b/>
          <w:bCs/>
          <w:sz w:val="40"/>
          <w:szCs w:val="40"/>
        </w:rPr>
        <w:t>дисциплины</w:t>
      </w:r>
    </w:p>
    <w:p w14:paraId="4E316FBA" w14:textId="77777777" w:rsidR="00246282" w:rsidRDefault="00246282" w:rsidP="006E0743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«</w:t>
      </w:r>
      <w:r w:rsidR="006E0743" w:rsidRPr="00246282">
        <w:rPr>
          <w:rFonts w:ascii="Times New Roman" w:hAnsi="Times New Roman" w:cs="Times New Roman"/>
          <w:b/>
          <w:sz w:val="36"/>
          <w:szCs w:val="36"/>
        </w:rPr>
        <w:t>Организация обслуживания в ресторане</w:t>
      </w:r>
      <w:r>
        <w:rPr>
          <w:rFonts w:ascii="Times New Roman" w:hAnsi="Times New Roman" w:cs="Times New Roman"/>
          <w:b/>
          <w:sz w:val="36"/>
          <w:szCs w:val="36"/>
        </w:rPr>
        <w:t>»</w:t>
      </w:r>
    </w:p>
    <w:p w14:paraId="59980690" w14:textId="77777777" w:rsidR="00246282" w:rsidRPr="008C2F03" w:rsidRDefault="00246282" w:rsidP="00246282">
      <w:pPr>
        <w:spacing w:after="0"/>
        <w:jc w:val="center"/>
        <w:rPr>
          <w:rFonts w:ascii="Times New Roman" w:hAnsi="Times New Roman"/>
          <w:b/>
          <w:bCs/>
          <w:sz w:val="40"/>
          <w:szCs w:val="40"/>
        </w:rPr>
      </w:pPr>
      <w:r w:rsidRPr="008C2F03">
        <w:rPr>
          <w:rFonts w:ascii="Times New Roman" w:hAnsi="Times New Roman"/>
          <w:b/>
          <w:bCs/>
          <w:sz w:val="40"/>
          <w:szCs w:val="40"/>
        </w:rPr>
        <w:t xml:space="preserve">для профессиональных образовательных </w:t>
      </w:r>
    </w:p>
    <w:p w14:paraId="3840B3E8" w14:textId="77777777" w:rsidR="00246282" w:rsidRDefault="00246282" w:rsidP="00246282">
      <w:pPr>
        <w:spacing w:after="0"/>
        <w:jc w:val="center"/>
        <w:rPr>
          <w:rFonts w:ascii="Times New Roman" w:hAnsi="Times New Roman"/>
          <w:b/>
          <w:bCs/>
          <w:sz w:val="40"/>
          <w:szCs w:val="40"/>
        </w:rPr>
      </w:pPr>
      <w:r w:rsidRPr="008C2F03">
        <w:rPr>
          <w:rFonts w:ascii="Times New Roman" w:hAnsi="Times New Roman"/>
          <w:b/>
          <w:bCs/>
          <w:sz w:val="40"/>
          <w:szCs w:val="40"/>
        </w:rPr>
        <w:t>организаций</w:t>
      </w:r>
    </w:p>
    <w:p w14:paraId="25428CD8" w14:textId="77777777" w:rsidR="006E0743" w:rsidRPr="00246282" w:rsidRDefault="006E0743" w:rsidP="006E0743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246282">
        <w:rPr>
          <w:rFonts w:ascii="Times New Roman" w:hAnsi="Times New Roman" w:cs="Times New Roman"/>
          <w:b/>
          <w:sz w:val="36"/>
          <w:szCs w:val="36"/>
        </w:rPr>
        <w:t xml:space="preserve"> </w:t>
      </w:r>
    </w:p>
    <w:p w14:paraId="052211D7" w14:textId="77777777" w:rsidR="006E0743" w:rsidRDefault="006E0743" w:rsidP="006E074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</w:t>
      </w:r>
    </w:p>
    <w:p w14:paraId="071310A5" w14:textId="77777777" w:rsidR="006E0743" w:rsidRDefault="006E0743" w:rsidP="006E074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1722B83" w14:textId="77777777" w:rsidR="006E0743" w:rsidRDefault="006E0743" w:rsidP="006E074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13FC0274" w14:textId="77777777" w:rsidR="006E0743" w:rsidRDefault="006E0743" w:rsidP="006E074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45F6E905" w14:textId="77777777" w:rsidR="00246282" w:rsidRPr="001B10B2" w:rsidRDefault="006E0743" w:rsidP="00246282">
      <w:pPr>
        <w:spacing w:after="0"/>
        <w:ind w:left="482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</w:t>
      </w:r>
      <w:r w:rsidR="00246282" w:rsidRPr="001B10B2">
        <w:rPr>
          <w:rFonts w:ascii="Times New Roman" w:hAnsi="Times New Roman"/>
          <w:sz w:val="28"/>
          <w:szCs w:val="28"/>
        </w:rPr>
        <w:t xml:space="preserve">объем: </w:t>
      </w:r>
      <w:r w:rsidR="00246282">
        <w:rPr>
          <w:rFonts w:ascii="Times New Roman" w:hAnsi="Times New Roman"/>
          <w:color w:val="FF0000"/>
          <w:sz w:val="28"/>
          <w:szCs w:val="28"/>
        </w:rPr>
        <w:t>56</w:t>
      </w:r>
      <w:r w:rsidR="00246282" w:rsidRPr="001B10B2">
        <w:rPr>
          <w:rFonts w:ascii="Times New Roman" w:hAnsi="Times New Roman"/>
          <w:color w:val="FF0000"/>
          <w:sz w:val="28"/>
          <w:szCs w:val="28"/>
        </w:rPr>
        <w:t xml:space="preserve"> ч.</w:t>
      </w:r>
    </w:p>
    <w:p w14:paraId="2C5631BB" w14:textId="77777777" w:rsidR="00246282" w:rsidRPr="001B10B2" w:rsidRDefault="00246282" w:rsidP="00246282">
      <w:pPr>
        <w:spacing w:after="0"/>
        <w:ind w:left="4820"/>
        <w:jc w:val="right"/>
        <w:rPr>
          <w:rFonts w:ascii="Times New Roman" w:hAnsi="Times New Roman"/>
          <w:sz w:val="28"/>
          <w:szCs w:val="28"/>
        </w:rPr>
      </w:pPr>
      <w:r w:rsidRPr="001B10B2">
        <w:rPr>
          <w:rFonts w:ascii="Times New Roman" w:hAnsi="Times New Roman"/>
          <w:sz w:val="28"/>
          <w:szCs w:val="28"/>
        </w:rPr>
        <w:t xml:space="preserve">рекомендовано: </w:t>
      </w:r>
      <w:r w:rsidRPr="001B10B2">
        <w:rPr>
          <w:rFonts w:ascii="Times New Roman" w:hAnsi="Times New Roman"/>
          <w:color w:val="FF0000"/>
          <w:sz w:val="28"/>
          <w:szCs w:val="28"/>
        </w:rPr>
        <w:t>для всех УГПС</w:t>
      </w:r>
    </w:p>
    <w:p w14:paraId="01BEAB0E" w14:textId="77777777" w:rsidR="006E0743" w:rsidRDefault="006E0743" w:rsidP="006E0743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</w:t>
      </w:r>
    </w:p>
    <w:p w14:paraId="0AB4DC94" w14:textId="77777777" w:rsidR="006E0743" w:rsidRDefault="006E0743" w:rsidP="006E0743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577EDEDA" w14:textId="77777777" w:rsidR="006E0743" w:rsidRDefault="006E0743" w:rsidP="006E0743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39382DCC" w14:textId="77777777" w:rsidR="006E0743" w:rsidRDefault="006E0743" w:rsidP="006E0743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3B41C925" w14:textId="77777777" w:rsidR="006E0743" w:rsidRDefault="006E0743" w:rsidP="006E0743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65CE68B4" w14:textId="77777777" w:rsidR="006E0743" w:rsidRPr="00235C77" w:rsidRDefault="006E0743" w:rsidP="006E074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3A93C08B" w14:textId="77777777" w:rsidR="00246282" w:rsidRPr="00235C77" w:rsidRDefault="00246282" w:rsidP="006E0743">
      <w:pPr>
        <w:rPr>
          <w:rFonts w:ascii="Times New Roman" w:hAnsi="Times New Roman"/>
          <w:sz w:val="28"/>
          <w:szCs w:val="28"/>
        </w:rPr>
      </w:pPr>
    </w:p>
    <w:p w14:paraId="514E77B3" w14:textId="77777777" w:rsidR="00246282" w:rsidRDefault="006E0743" w:rsidP="0024628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35C77">
        <w:rPr>
          <w:rFonts w:ascii="Times New Roman" w:hAnsi="Times New Roman"/>
          <w:sz w:val="28"/>
          <w:szCs w:val="28"/>
        </w:rPr>
        <w:t>с. Курсавка</w:t>
      </w:r>
    </w:p>
    <w:p w14:paraId="4A52FABF" w14:textId="77777777" w:rsidR="00DD2EBF" w:rsidRDefault="002733A1" w:rsidP="0024628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2025</w:t>
      </w:r>
      <w:r w:rsidR="00FA1686">
        <w:rPr>
          <w:rFonts w:ascii="Times New Roman" w:hAnsi="Times New Roman"/>
          <w:sz w:val="28"/>
          <w:szCs w:val="28"/>
        </w:rPr>
        <w:t xml:space="preserve"> </w:t>
      </w:r>
      <w:r w:rsidR="006E0743">
        <w:rPr>
          <w:rFonts w:ascii="Times New Roman" w:hAnsi="Times New Roman"/>
          <w:sz w:val="28"/>
          <w:szCs w:val="28"/>
        </w:rPr>
        <w:t>г.</w:t>
      </w:r>
    </w:p>
    <w:p w14:paraId="6C6A60BA" w14:textId="77777777" w:rsidR="00757832" w:rsidRDefault="00757832" w:rsidP="006E0743">
      <w:pPr>
        <w:rPr>
          <w:rFonts w:ascii="Times New Roman" w:hAnsi="Times New Roman"/>
          <w:sz w:val="28"/>
          <w:szCs w:val="28"/>
        </w:rPr>
      </w:pPr>
    </w:p>
    <w:p w14:paraId="480DBCA0" w14:textId="77777777" w:rsidR="00757832" w:rsidRDefault="00246282" w:rsidP="00246282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2DB9">
        <w:rPr>
          <w:rFonts w:ascii="Times New Roman" w:hAnsi="Times New Roman" w:cs="Times New Roman"/>
          <w:sz w:val="28"/>
          <w:szCs w:val="28"/>
        </w:rPr>
        <w:lastRenderedPageBreak/>
        <w:t>Рабочая программа учебной дисциплины разработана согласно требованиям  Федерального государственного образовательного стандарта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62DB9">
        <w:rPr>
          <w:rFonts w:ascii="Times New Roman" w:hAnsi="Times New Roman" w:cs="Times New Roman"/>
          <w:sz w:val="28"/>
          <w:szCs w:val="28"/>
        </w:rPr>
        <w:t xml:space="preserve"> предназначена для реализации ППКРС  по профессии: 43.01. 09 Повар, кондитер</w:t>
      </w:r>
    </w:p>
    <w:p w14:paraId="520A261B" w14:textId="77777777" w:rsidR="00246282" w:rsidRPr="00246282" w:rsidRDefault="00246282" w:rsidP="00246282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A64CDCC" w14:textId="77777777" w:rsidR="00246282" w:rsidRPr="00762DB9" w:rsidRDefault="00246282" w:rsidP="00246282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2DB9">
        <w:rPr>
          <w:rFonts w:ascii="Times New Roman" w:hAnsi="Times New Roman" w:cs="Times New Roman"/>
          <w:sz w:val="28"/>
          <w:szCs w:val="28"/>
        </w:rPr>
        <w:t>Организация-разработчик: ГБПОУ  «Курсавский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2DB9">
        <w:rPr>
          <w:rFonts w:ascii="Times New Roman" w:hAnsi="Times New Roman" w:cs="Times New Roman"/>
          <w:sz w:val="28"/>
          <w:szCs w:val="28"/>
        </w:rPr>
        <w:t xml:space="preserve"> региональный колледж  «Интеграл»</w:t>
      </w:r>
    </w:p>
    <w:p w14:paraId="3837EBD8" w14:textId="77777777" w:rsidR="00757832" w:rsidRDefault="00246282" w:rsidP="002462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8"/>
          <w:szCs w:val="28"/>
        </w:rPr>
      </w:pPr>
      <w:r w:rsidRPr="00762DB9">
        <w:rPr>
          <w:rFonts w:ascii="Times New Roman" w:hAnsi="Times New Roman" w:cs="Times New Roman"/>
          <w:sz w:val="28"/>
          <w:szCs w:val="28"/>
        </w:rPr>
        <w:t>Разработчик:  Поделякина Г.А., преподаватель ГБПОУ  КРК «Интеграл»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45F840D" w14:textId="00F9912A" w:rsidR="00FA1686" w:rsidRDefault="00FA1686" w:rsidP="00224E2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Рассмотрена</w:t>
      </w:r>
      <w:r w:rsidR="00246282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и рекомендована к применению на заседании </w:t>
      </w:r>
      <w:r w:rsidR="006125BB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етодического совета  ГБПОУ КРК «Интеграл»</w:t>
      </w:r>
    </w:p>
    <w:p w14:paraId="6F59C49B" w14:textId="77777777" w:rsidR="00FA1686" w:rsidRDefault="00FA1686" w:rsidP="00FA1686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61D85F00" w14:textId="77777777" w:rsidR="00FA1686" w:rsidRDefault="00FA1686" w:rsidP="00224E2A">
      <w:pPr>
        <w:spacing w:after="0" w:line="240" w:lineRule="auto"/>
        <w:rPr>
          <w:rFonts w:ascii="Times New Roman" w:hAnsi="Times New Roman"/>
          <w:cap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Протокол </w:t>
      </w:r>
      <w:r>
        <w:rPr>
          <w:rFonts w:ascii="Times New Roman" w:hAnsi="Times New Roman"/>
          <w:caps/>
          <w:sz w:val="28"/>
          <w:szCs w:val="28"/>
        </w:rPr>
        <w:t>№</w:t>
      </w:r>
      <w:r w:rsidR="00246282">
        <w:rPr>
          <w:rFonts w:ascii="Times New Roman" w:hAnsi="Times New Roman"/>
          <w:caps/>
          <w:sz w:val="28"/>
          <w:szCs w:val="28"/>
        </w:rPr>
        <w:t xml:space="preserve">    </w:t>
      </w:r>
      <w:r w:rsidR="00224E2A">
        <w:rPr>
          <w:rFonts w:ascii="Times New Roman" w:hAnsi="Times New Roman"/>
          <w:caps/>
          <w:sz w:val="28"/>
          <w:szCs w:val="28"/>
        </w:rPr>
        <w:t xml:space="preserve">6 </w:t>
      </w:r>
      <w:r>
        <w:rPr>
          <w:rFonts w:ascii="Times New Roman" w:hAnsi="Times New Roman"/>
          <w:cap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</w:t>
      </w:r>
      <w:r w:rsidR="00224E2A">
        <w:rPr>
          <w:rFonts w:ascii="Times New Roman" w:hAnsi="Times New Roman"/>
          <w:sz w:val="28"/>
          <w:szCs w:val="28"/>
        </w:rPr>
        <w:t xml:space="preserve"> 11 июня</w:t>
      </w:r>
      <w:r>
        <w:rPr>
          <w:rFonts w:ascii="Times New Roman" w:hAnsi="Times New Roman"/>
          <w:sz w:val="28"/>
          <w:szCs w:val="28"/>
        </w:rPr>
        <w:t xml:space="preserve">  </w:t>
      </w:r>
      <w:r w:rsidR="002733A1">
        <w:rPr>
          <w:rFonts w:ascii="Times New Roman" w:hAnsi="Times New Roman"/>
          <w:caps/>
          <w:sz w:val="28"/>
          <w:szCs w:val="28"/>
        </w:rPr>
        <w:t>2025</w:t>
      </w:r>
      <w:r>
        <w:rPr>
          <w:rFonts w:ascii="Times New Roman" w:hAnsi="Times New Roman"/>
          <w:cap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caps/>
          <w:sz w:val="28"/>
          <w:szCs w:val="28"/>
        </w:rPr>
        <w:t>.</w:t>
      </w:r>
    </w:p>
    <w:p w14:paraId="44C16408" w14:textId="77777777" w:rsidR="00FA1686" w:rsidRDefault="00FA1686" w:rsidP="00FA168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A27695D" w14:textId="77777777" w:rsidR="00FA1686" w:rsidRDefault="00FA1686" w:rsidP="00224E2A">
      <w:pPr>
        <w:spacing w:after="0" w:line="240" w:lineRule="auto"/>
        <w:rPr>
          <w:rFonts w:ascii="Times New Roman" w:hAnsi="Times New Roman"/>
          <w:cap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              </w:t>
      </w:r>
      <w:r w:rsidR="00224E2A">
        <w:rPr>
          <w:rFonts w:ascii="Times New Roman" w:hAnsi="Times New Roman"/>
          <w:sz w:val="28"/>
          <w:szCs w:val="28"/>
        </w:rPr>
        <w:t xml:space="preserve">   </w:t>
      </w:r>
      <w:r w:rsidR="00246282"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2733A1">
        <w:rPr>
          <w:rFonts w:ascii="Times New Roman" w:hAnsi="Times New Roman"/>
          <w:sz w:val="28"/>
          <w:szCs w:val="28"/>
        </w:rPr>
        <w:t>И.А.Колодка</w:t>
      </w:r>
    </w:p>
    <w:p w14:paraId="6501E22F" w14:textId="77777777" w:rsidR="00FA1686" w:rsidRPr="00980382" w:rsidRDefault="00FA1686" w:rsidP="00FA168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44F1745" w14:textId="77777777" w:rsidR="00FA1686" w:rsidRPr="004B1EB0" w:rsidRDefault="00FA1686" w:rsidP="00FA1686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393C5EA6" w14:textId="77777777" w:rsidR="00FA1686" w:rsidRPr="004B1EB0" w:rsidRDefault="00FA1686" w:rsidP="00FA16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14:paraId="5C07E311" w14:textId="77777777" w:rsidR="00FA1686" w:rsidRDefault="00FA1686" w:rsidP="00FA168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359ED812" w14:textId="77777777" w:rsidR="00224E2A" w:rsidRDefault="00224E2A" w:rsidP="00FA168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29D3FCAA" w14:textId="77777777" w:rsidR="00224E2A" w:rsidRDefault="00224E2A" w:rsidP="00FA168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4490BC3B" w14:textId="77777777" w:rsidR="00224E2A" w:rsidRDefault="00224E2A" w:rsidP="00FA168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7F91FF4B" w14:textId="77777777" w:rsidR="00224E2A" w:rsidRDefault="00224E2A" w:rsidP="00FA168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EFBD49D" w14:textId="77777777" w:rsidR="00224E2A" w:rsidRPr="004B1EB0" w:rsidRDefault="00224E2A" w:rsidP="00FA168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3E1841F5" w14:textId="77777777" w:rsidR="00FA1686" w:rsidRPr="00301759" w:rsidRDefault="00FA1686" w:rsidP="00FA168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01759">
        <w:rPr>
          <w:rFonts w:ascii="Times New Roman" w:hAnsi="Times New Roman"/>
          <w:sz w:val="28"/>
          <w:szCs w:val="28"/>
        </w:rPr>
        <w:t>357070 Ставропольский край,</w:t>
      </w:r>
    </w:p>
    <w:p w14:paraId="43A73350" w14:textId="77777777" w:rsidR="00FA1686" w:rsidRPr="00301759" w:rsidRDefault="00FA1686" w:rsidP="00FA168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01759">
        <w:rPr>
          <w:rFonts w:ascii="Times New Roman" w:hAnsi="Times New Roman"/>
          <w:sz w:val="28"/>
          <w:szCs w:val="28"/>
        </w:rPr>
        <w:t>Андроповский район,</w:t>
      </w:r>
    </w:p>
    <w:p w14:paraId="00685FB4" w14:textId="77777777" w:rsidR="00FA1686" w:rsidRPr="00301759" w:rsidRDefault="00FA1686" w:rsidP="00FA168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01759">
        <w:rPr>
          <w:rFonts w:ascii="Times New Roman" w:hAnsi="Times New Roman"/>
          <w:sz w:val="28"/>
          <w:szCs w:val="28"/>
        </w:rPr>
        <w:t>с.Курсавка, ул. Титова, 15</w:t>
      </w:r>
    </w:p>
    <w:p w14:paraId="3F2C357D" w14:textId="77777777" w:rsidR="00FA1686" w:rsidRPr="00301759" w:rsidRDefault="00FA1686" w:rsidP="00FA168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01759">
        <w:rPr>
          <w:rFonts w:ascii="Times New Roman" w:hAnsi="Times New Roman"/>
          <w:sz w:val="28"/>
          <w:szCs w:val="28"/>
        </w:rPr>
        <w:t>тел.: 8(86556)6-39-82, 6-39-83</w:t>
      </w:r>
    </w:p>
    <w:p w14:paraId="1E0CBFA0" w14:textId="77777777" w:rsidR="00FA1686" w:rsidRPr="00301759" w:rsidRDefault="00FA1686" w:rsidP="00FA168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01759">
        <w:rPr>
          <w:rFonts w:ascii="Times New Roman" w:hAnsi="Times New Roman"/>
          <w:sz w:val="28"/>
          <w:szCs w:val="28"/>
        </w:rPr>
        <w:t>факс:6-39-79</w:t>
      </w:r>
    </w:p>
    <w:p w14:paraId="6A201C5D" w14:textId="77777777" w:rsidR="00FA1686" w:rsidRPr="004C272E" w:rsidRDefault="00FA1686" w:rsidP="00FA1686">
      <w:pPr>
        <w:spacing w:after="0" w:line="240" w:lineRule="auto"/>
        <w:rPr>
          <w:rFonts w:ascii="Times New Roman" w:hAnsi="Times New Roman"/>
          <w:sz w:val="28"/>
          <w:szCs w:val="28"/>
        </w:rPr>
        <w:sectPr w:rsidR="00FA1686" w:rsidRPr="004C272E" w:rsidSect="002733A1">
          <w:pgSz w:w="11906" w:h="16838"/>
          <w:pgMar w:top="709" w:right="850" w:bottom="1134" w:left="1701" w:header="708" w:footer="708" w:gutter="0"/>
          <w:pgNumType w:start="3"/>
          <w:cols w:space="708"/>
          <w:docGrid w:linePitch="360"/>
        </w:sectPr>
      </w:pPr>
      <w:r w:rsidRPr="004C272E">
        <w:rPr>
          <w:rFonts w:ascii="Times New Roman" w:hAnsi="Times New Roman"/>
          <w:sz w:val="28"/>
          <w:szCs w:val="28"/>
          <w:lang w:val="en-US"/>
        </w:rPr>
        <w:t>kurs</w:t>
      </w:r>
      <w:r w:rsidRPr="004C272E">
        <w:rPr>
          <w:rFonts w:ascii="Times New Roman" w:hAnsi="Times New Roman"/>
          <w:sz w:val="28"/>
          <w:szCs w:val="28"/>
        </w:rPr>
        <w:t>_</w:t>
      </w:r>
      <w:r w:rsidRPr="004C272E">
        <w:rPr>
          <w:rFonts w:ascii="Times New Roman" w:hAnsi="Times New Roman"/>
          <w:sz w:val="28"/>
          <w:szCs w:val="28"/>
          <w:lang w:val="en-US"/>
        </w:rPr>
        <w:t>integrall</w:t>
      </w:r>
      <w:r w:rsidRPr="004C272E">
        <w:rPr>
          <w:rFonts w:ascii="Times New Roman" w:hAnsi="Times New Roman"/>
          <w:sz w:val="28"/>
          <w:szCs w:val="28"/>
        </w:rPr>
        <w:t>@</w:t>
      </w:r>
      <w:r w:rsidRPr="004C272E">
        <w:rPr>
          <w:rFonts w:ascii="Times New Roman" w:hAnsi="Times New Roman"/>
          <w:sz w:val="28"/>
          <w:szCs w:val="28"/>
          <w:lang w:val="en-US"/>
        </w:rPr>
        <w:t>mail</w:t>
      </w:r>
      <w:r w:rsidRPr="004C272E">
        <w:rPr>
          <w:rFonts w:ascii="Times New Roman" w:hAnsi="Times New Roman"/>
          <w:sz w:val="28"/>
          <w:szCs w:val="28"/>
        </w:rPr>
        <w:t>.</w:t>
      </w:r>
      <w:r w:rsidRPr="004C272E">
        <w:rPr>
          <w:rFonts w:ascii="Times New Roman" w:hAnsi="Times New Roman"/>
          <w:sz w:val="28"/>
          <w:szCs w:val="28"/>
          <w:lang w:val="en-US"/>
        </w:rPr>
        <w:t>ru</w:t>
      </w:r>
    </w:p>
    <w:p w14:paraId="6CED0150" w14:textId="77777777" w:rsidR="006E0743" w:rsidRDefault="006E0743" w:rsidP="00224E2A">
      <w:pPr>
        <w:rPr>
          <w:rFonts w:ascii="Times New Roman" w:hAnsi="Times New Roman" w:cs="Times New Roman"/>
          <w:b/>
        </w:rPr>
      </w:pPr>
    </w:p>
    <w:p w14:paraId="5B58389F" w14:textId="77777777" w:rsidR="00DD2EBF" w:rsidRPr="001E424F" w:rsidRDefault="00DD2EBF" w:rsidP="00DD2EBF">
      <w:pPr>
        <w:ind w:left="4060"/>
        <w:rPr>
          <w:rFonts w:ascii="Times New Roman" w:hAnsi="Times New Roman"/>
          <w:sz w:val="24"/>
          <w:szCs w:val="24"/>
        </w:rPr>
      </w:pPr>
      <w:r w:rsidRPr="001E424F">
        <w:rPr>
          <w:rFonts w:ascii="Times New Roman" w:hAnsi="Times New Roman"/>
          <w:b/>
          <w:bCs/>
          <w:sz w:val="24"/>
          <w:szCs w:val="24"/>
        </w:rPr>
        <w:t>СОДЕРЖАНИЕ</w:t>
      </w:r>
    </w:p>
    <w:p w14:paraId="62810E97" w14:textId="77777777" w:rsidR="00DD2EBF" w:rsidRPr="001E424F" w:rsidRDefault="00DD2EBF" w:rsidP="00DD2EBF">
      <w:pPr>
        <w:spacing w:line="272" w:lineRule="exact"/>
        <w:rPr>
          <w:rFonts w:ascii="Times New Roman" w:hAnsi="Times New Roman"/>
          <w:sz w:val="24"/>
          <w:szCs w:val="24"/>
        </w:rPr>
      </w:pPr>
    </w:p>
    <w:p w14:paraId="0C19A71A" w14:textId="77777777" w:rsidR="00DD2EBF" w:rsidRPr="001E424F" w:rsidRDefault="00DD2EBF" w:rsidP="00DD2EBF">
      <w:pPr>
        <w:numPr>
          <w:ilvl w:val="0"/>
          <w:numId w:val="23"/>
        </w:numPr>
        <w:tabs>
          <w:tab w:val="left" w:pos="500"/>
        </w:tabs>
        <w:spacing w:after="0" w:line="360" w:lineRule="auto"/>
        <w:ind w:left="500" w:hanging="238"/>
        <w:rPr>
          <w:rFonts w:ascii="Times New Roman" w:hAnsi="Times New Roman"/>
          <w:sz w:val="24"/>
          <w:szCs w:val="24"/>
        </w:rPr>
      </w:pPr>
      <w:r w:rsidRPr="001E424F">
        <w:rPr>
          <w:rFonts w:ascii="Times New Roman" w:hAnsi="Times New Roman"/>
          <w:sz w:val="24"/>
          <w:szCs w:val="24"/>
        </w:rPr>
        <w:t>ОБЩАЯ ХАРАКТЕРИСТИКА ПРОГРАММЫ УЧЕБНОЙ ДИСЦИПЛИНЫ…4стр.</w:t>
      </w:r>
    </w:p>
    <w:p w14:paraId="4F2C47AB" w14:textId="77777777" w:rsidR="00DD2EBF" w:rsidRPr="001E424F" w:rsidRDefault="00DD2EBF" w:rsidP="00DD2EBF">
      <w:pPr>
        <w:numPr>
          <w:ilvl w:val="0"/>
          <w:numId w:val="23"/>
        </w:numPr>
        <w:tabs>
          <w:tab w:val="left" w:pos="500"/>
        </w:tabs>
        <w:spacing w:after="0" w:line="360" w:lineRule="auto"/>
        <w:ind w:left="500" w:hanging="238"/>
        <w:rPr>
          <w:rFonts w:ascii="Times New Roman" w:hAnsi="Times New Roman"/>
          <w:sz w:val="24"/>
          <w:szCs w:val="24"/>
        </w:rPr>
      </w:pPr>
      <w:r w:rsidRPr="001E424F">
        <w:rPr>
          <w:rFonts w:ascii="Times New Roman" w:hAnsi="Times New Roman"/>
          <w:sz w:val="24"/>
          <w:szCs w:val="24"/>
        </w:rPr>
        <w:t>СТРУКТУРА</w:t>
      </w:r>
      <w:r w:rsidR="004C5DE4">
        <w:rPr>
          <w:rFonts w:ascii="Times New Roman" w:hAnsi="Times New Roman"/>
          <w:sz w:val="24"/>
          <w:szCs w:val="24"/>
        </w:rPr>
        <w:t xml:space="preserve"> И СОДЕРЖАНИЕ </w:t>
      </w:r>
      <w:r w:rsidRPr="001E424F">
        <w:rPr>
          <w:rFonts w:ascii="Times New Roman" w:hAnsi="Times New Roman"/>
          <w:sz w:val="24"/>
          <w:szCs w:val="24"/>
        </w:rPr>
        <w:t>У</w:t>
      </w:r>
      <w:r w:rsidR="004C5DE4">
        <w:rPr>
          <w:rFonts w:ascii="Times New Roman" w:hAnsi="Times New Roman"/>
          <w:sz w:val="24"/>
          <w:szCs w:val="24"/>
        </w:rPr>
        <w:t>ЧЕБНОЙ ДИСЦИПЛИНЫ………………     7</w:t>
      </w:r>
      <w:r w:rsidRPr="001E424F">
        <w:rPr>
          <w:rFonts w:ascii="Times New Roman" w:hAnsi="Times New Roman"/>
          <w:sz w:val="24"/>
          <w:szCs w:val="24"/>
        </w:rPr>
        <w:t>стр.</w:t>
      </w:r>
    </w:p>
    <w:p w14:paraId="70C63FF0" w14:textId="77777777" w:rsidR="00DD2EBF" w:rsidRPr="001E424F" w:rsidRDefault="00DD2EBF" w:rsidP="00DD2EBF">
      <w:pPr>
        <w:numPr>
          <w:ilvl w:val="0"/>
          <w:numId w:val="23"/>
        </w:numPr>
        <w:tabs>
          <w:tab w:val="left" w:pos="500"/>
        </w:tabs>
        <w:spacing w:after="0" w:line="360" w:lineRule="auto"/>
        <w:ind w:left="500" w:hanging="238"/>
        <w:rPr>
          <w:rFonts w:ascii="Times New Roman" w:hAnsi="Times New Roman"/>
          <w:sz w:val="24"/>
          <w:szCs w:val="24"/>
        </w:rPr>
      </w:pPr>
      <w:r w:rsidRPr="001E424F">
        <w:rPr>
          <w:rFonts w:ascii="Times New Roman" w:hAnsi="Times New Roman"/>
          <w:sz w:val="24"/>
          <w:szCs w:val="24"/>
        </w:rPr>
        <w:t>УСЛОВИЯ РЕАЛ</w:t>
      </w:r>
      <w:r w:rsidR="004C5DE4">
        <w:rPr>
          <w:rFonts w:ascii="Times New Roman" w:hAnsi="Times New Roman"/>
          <w:sz w:val="24"/>
          <w:szCs w:val="24"/>
        </w:rPr>
        <w:t>ИЗАЦИИ ПРОГРАММЫ……………………………………    15</w:t>
      </w:r>
      <w:r w:rsidRPr="001E424F">
        <w:rPr>
          <w:rFonts w:ascii="Times New Roman" w:hAnsi="Times New Roman"/>
          <w:sz w:val="24"/>
          <w:szCs w:val="24"/>
        </w:rPr>
        <w:t>стр.</w:t>
      </w:r>
    </w:p>
    <w:p w14:paraId="008FCBB5" w14:textId="77777777" w:rsidR="00DD2EBF" w:rsidRPr="001E424F" w:rsidRDefault="00DD2EBF" w:rsidP="00DD2EBF">
      <w:pPr>
        <w:numPr>
          <w:ilvl w:val="0"/>
          <w:numId w:val="23"/>
        </w:numPr>
        <w:tabs>
          <w:tab w:val="left" w:pos="500"/>
        </w:tabs>
        <w:spacing w:after="0" w:line="360" w:lineRule="auto"/>
        <w:ind w:left="500" w:hanging="238"/>
        <w:rPr>
          <w:rFonts w:ascii="Times New Roman" w:hAnsi="Times New Roman"/>
          <w:sz w:val="24"/>
          <w:szCs w:val="24"/>
        </w:rPr>
      </w:pPr>
      <w:r w:rsidRPr="001E424F">
        <w:rPr>
          <w:rFonts w:ascii="Times New Roman" w:hAnsi="Times New Roman"/>
          <w:sz w:val="24"/>
          <w:szCs w:val="24"/>
        </w:rPr>
        <w:t>КОНТРОЛЬ И ОЦЕНКА РЕЗУЛЬТАТОВ ОСВОЕНИЯ УЧЕБНОЙ ДИСЦИП</w:t>
      </w:r>
      <w:r w:rsidR="004C5DE4">
        <w:rPr>
          <w:rFonts w:ascii="Times New Roman" w:hAnsi="Times New Roman"/>
          <w:sz w:val="24"/>
          <w:szCs w:val="24"/>
        </w:rPr>
        <w:t>ЛИНЫ………………………………………………………………….    18</w:t>
      </w:r>
      <w:r w:rsidRPr="001E424F">
        <w:rPr>
          <w:rFonts w:ascii="Times New Roman" w:hAnsi="Times New Roman"/>
          <w:sz w:val="24"/>
          <w:szCs w:val="24"/>
        </w:rPr>
        <w:t>стр.</w:t>
      </w:r>
    </w:p>
    <w:p w14:paraId="2786996D" w14:textId="77777777" w:rsidR="00DD2EBF" w:rsidRPr="001E424F" w:rsidRDefault="00DD2EBF" w:rsidP="00DD2EBF">
      <w:pPr>
        <w:tabs>
          <w:tab w:val="left" w:pos="500"/>
        </w:tabs>
        <w:spacing w:line="360" w:lineRule="auto"/>
        <w:rPr>
          <w:rFonts w:ascii="Times New Roman" w:hAnsi="Times New Roman"/>
          <w:sz w:val="24"/>
          <w:szCs w:val="24"/>
        </w:rPr>
      </w:pPr>
    </w:p>
    <w:p w14:paraId="71B8A6B0" w14:textId="77777777" w:rsidR="00DD2EBF" w:rsidRPr="001E424F" w:rsidRDefault="00DD2EBF" w:rsidP="00DD2EBF">
      <w:pPr>
        <w:tabs>
          <w:tab w:val="left" w:pos="500"/>
        </w:tabs>
        <w:spacing w:line="360" w:lineRule="auto"/>
        <w:rPr>
          <w:rFonts w:ascii="Times New Roman" w:hAnsi="Times New Roman"/>
          <w:sz w:val="24"/>
          <w:szCs w:val="24"/>
        </w:rPr>
      </w:pPr>
    </w:p>
    <w:p w14:paraId="53DFAD34" w14:textId="77777777" w:rsidR="00DD2EBF" w:rsidRPr="001E424F" w:rsidRDefault="00DD2EBF" w:rsidP="00DD2EBF">
      <w:pPr>
        <w:tabs>
          <w:tab w:val="left" w:pos="500"/>
        </w:tabs>
        <w:spacing w:line="360" w:lineRule="auto"/>
        <w:rPr>
          <w:rFonts w:ascii="Times New Roman" w:hAnsi="Times New Roman"/>
          <w:sz w:val="24"/>
          <w:szCs w:val="24"/>
        </w:rPr>
      </w:pPr>
    </w:p>
    <w:p w14:paraId="47047E7B" w14:textId="77777777" w:rsidR="00DD2EBF" w:rsidRPr="001E424F" w:rsidRDefault="00DD2EBF" w:rsidP="00DD2EBF">
      <w:pPr>
        <w:tabs>
          <w:tab w:val="left" w:pos="500"/>
        </w:tabs>
        <w:spacing w:line="360" w:lineRule="auto"/>
        <w:rPr>
          <w:rFonts w:ascii="Times New Roman" w:hAnsi="Times New Roman"/>
          <w:sz w:val="24"/>
          <w:szCs w:val="24"/>
        </w:rPr>
      </w:pPr>
    </w:p>
    <w:p w14:paraId="1274FF51" w14:textId="77777777" w:rsidR="00DD2EBF" w:rsidRPr="001E424F" w:rsidRDefault="00DD2EBF" w:rsidP="00DD2EBF">
      <w:pPr>
        <w:tabs>
          <w:tab w:val="left" w:pos="500"/>
        </w:tabs>
        <w:spacing w:line="360" w:lineRule="auto"/>
        <w:rPr>
          <w:rFonts w:ascii="Times New Roman" w:hAnsi="Times New Roman"/>
          <w:sz w:val="24"/>
          <w:szCs w:val="24"/>
        </w:rPr>
      </w:pPr>
    </w:p>
    <w:p w14:paraId="2D73769B" w14:textId="77777777" w:rsidR="00DD2EBF" w:rsidRPr="001E424F" w:rsidRDefault="00DD2EBF" w:rsidP="00DD2EBF">
      <w:pPr>
        <w:tabs>
          <w:tab w:val="left" w:pos="500"/>
        </w:tabs>
        <w:spacing w:line="360" w:lineRule="auto"/>
        <w:rPr>
          <w:rFonts w:ascii="Times New Roman" w:hAnsi="Times New Roman"/>
          <w:sz w:val="24"/>
          <w:szCs w:val="24"/>
        </w:rPr>
      </w:pPr>
    </w:p>
    <w:p w14:paraId="4199EA48" w14:textId="77777777" w:rsidR="00DD2EBF" w:rsidRPr="001E424F" w:rsidRDefault="00DD2EBF" w:rsidP="00DD2EBF">
      <w:pPr>
        <w:tabs>
          <w:tab w:val="left" w:pos="500"/>
        </w:tabs>
        <w:spacing w:line="360" w:lineRule="auto"/>
        <w:rPr>
          <w:rFonts w:ascii="Times New Roman" w:hAnsi="Times New Roman"/>
          <w:sz w:val="24"/>
          <w:szCs w:val="24"/>
        </w:rPr>
      </w:pPr>
    </w:p>
    <w:p w14:paraId="48BD9B0E" w14:textId="77777777" w:rsidR="00DD2EBF" w:rsidRPr="001E424F" w:rsidRDefault="00DD2EBF" w:rsidP="00DD2EBF">
      <w:pPr>
        <w:tabs>
          <w:tab w:val="left" w:pos="500"/>
        </w:tabs>
        <w:spacing w:line="360" w:lineRule="auto"/>
        <w:rPr>
          <w:rFonts w:ascii="Times New Roman" w:hAnsi="Times New Roman"/>
          <w:sz w:val="24"/>
          <w:szCs w:val="24"/>
        </w:rPr>
      </w:pPr>
    </w:p>
    <w:p w14:paraId="2CF24C31" w14:textId="77777777" w:rsidR="00DD2EBF" w:rsidRPr="001E424F" w:rsidRDefault="00DD2EBF" w:rsidP="00DD2EBF">
      <w:pPr>
        <w:tabs>
          <w:tab w:val="left" w:pos="500"/>
        </w:tabs>
        <w:spacing w:line="360" w:lineRule="auto"/>
        <w:rPr>
          <w:rFonts w:ascii="Times New Roman" w:hAnsi="Times New Roman"/>
          <w:sz w:val="24"/>
          <w:szCs w:val="24"/>
        </w:rPr>
      </w:pPr>
    </w:p>
    <w:p w14:paraId="6661C10D" w14:textId="77777777" w:rsidR="00DD2EBF" w:rsidRPr="001E424F" w:rsidRDefault="00DD2EBF" w:rsidP="00DD2EBF">
      <w:pPr>
        <w:tabs>
          <w:tab w:val="left" w:pos="500"/>
        </w:tabs>
        <w:spacing w:line="360" w:lineRule="auto"/>
        <w:rPr>
          <w:rFonts w:ascii="Times New Roman" w:hAnsi="Times New Roman"/>
          <w:sz w:val="24"/>
          <w:szCs w:val="24"/>
        </w:rPr>
      </w:pPr>
    </w:p>
    <w:p w14:paraId="4F37F3FA" w14:textId="77777777" w:rsidR="00DD2EBF" w:rsidRPr="001E424F" w:rsidRDefault="00DD2EBF" w:rsidP="00DD2EBF">
      <w:pPr>
        <w:tabs>
          <w:tab w:val="left" w:pos="500"/>
        </w:tabs>
        <w:spacing w:line="360" w:lineRule="auto"/>
        <w:rPr>
          <w:rFonts w:ascii="Times New Roman" w:hAnsi="Times New Roman"/>
          <w:sz w:val="24"/>
          <w:szCs w:val="24"/>
        </w:rPr>
      </w:pPr>
    </w:p>
    <w:p w14:paraId="30979902" w14:textId="77777777" w:rsidR="00DD2EBF" w:rsidRPr="001E424F" w:rsidRDefault="00DD2EBF" w:rsidP="00DD2EBF">
      <w:pPr>
        <w:tabs>
          <w:tab w:val="left" w:pos="500"/>
        </w:tabs>
        <w:spacing w:line="360" w:lineRule="auto"/>
        <w:rPr>
          <w:rFonts w:ascii="Times New Roman" w:hAnsi="Times New Roman"/>
          <w:sz w:val="24"/>
          <w:szCs w:val="24"/>
        </w:rPr>
      </w:pPr>
    </w:p>
    <w:p w14:paraId="42D5BDBD" w14:textId="77777777" w:rsidR="00DD2EBF" w:rsidRPr="001E424F" w:rsidRDefault="00DD2EBF" w:rsidP="00DD2EBF">
      <w:pPr>
        <w:tabs>
          <w:tab w:val="left" w:pos="500"/>
        </w:tabs>
        <w:spacing w:line="360" w:lineRule="auto"/>
        <w:rPr>
          <w:rFonts w:ascii="Times New Roman" w:hAnsi="Times New Roman"/>
          <w:sz w:val="24"/>
          <w:szCs w:val="24"/>
        </w:rPr>
      </w:pPr>
    </w:p>
    <w:p w14:paraId="1CDCD79A" w14:textId="77777777" w:rsidR="00DD2EBF" w:rsidRPr="001E424F" w:rsidRDefault="00DD2EBF" w:rsidP="00DD2EBF">
      <w:pPr>
        <w:tabs>
          <w:tab w:val="left" w:pos="500"/>
        </w:tabs>
        <w:spacing w:line="360" w:lineRule="auto"/>
        <w:rPr>
          <w:rFonts w:ascii="Times New Roman" w:hAnsi="Times New Roman"/>
          <w:sz w:val="24"/>
          <w:szCs w:val="24"/>
        </w:rPr>
      </w:pPr>
    </w:p>
    <w:p w14:paraId="5F47DD8D" w14:textId="77777777" w:rsidR="00DD2EBF" w:rsidRPr="001E424F" w:rsidRDefault="00DD2EBF" w:rsidP="00DD2EBF">
      <w:pPr>
        <w:tabs>
          <w:tab w:val="left" w:pos="500"/>
        </w:tabs>
        <w:spacing w:line="360" w:lineRule="auto"/>
        <w:rPr>
          <w:rFonts w:ascii="Times New Roman" w:hAnsi="Times New Roman"/>
          <w:sz w:val="24"/>
          <w:szCs w:val="24"/>
        </w:rPr>
      </w:pPr>
    </w:p>
    <w:p w14:paraId="630B4350" w14:textId="77777777" w:rsidR="00DD2EBF" w:rsidRDefault="00DD2EBF" w:rsidP="00DD2EBF">
      <w:pPr>
        <w:tabs>
          <w:tab w:val="left" w:pos="500"/>
        </w:tabs>
        <w:spacing w:line="360" w:lineRule="auto"/>
        <w:rPr>
          <w:rFonts w:ascii="Times New Roman" w:hAnsi="Times New Roman"/>
          <w:sz w:val="24"/>
          <w:szCs w:val="24"/>
        </w:rPr>
      </w:pPr>
    </w:p>
    <w:p w14:paraId="42222CC7" w14:textId="77777777" w:rsidR="004C5DE4" w:rsidRPr="001E424F" w:rsidRDefault="004C5DE4" w:rsidP="00DD2EBF">
      <w:pPr>
        <w:tabs>
          <w:tab w:val="left" w:pos="500"/>
        </w:tabs>
        <w:spacing w:line="360" w:lineRule="auto"/>
        <w:rPr>
          <w:rFonts w:ascii="Times New Roman" w:hAnsi="Times New Roman"/>
          <w:sz w:val="24"/>
          <w:szCs w:val="24"/>
        </w:rPr>
      </w:pPr>
    </w:p>
    <w:p w14:paraId="341CAA88" w14:textId="77777777" w:rsidR="00224E2A" w:rsidRDefault="00224E2A" w:rsidP="00224E2A">
      <w:pPr>
        <w:tabs>
          <w:tab w:val="left" w:pos="426"/>
          <w:tab w:val="left" w:pos="1134"/>
          <w:tab w:val="left" w:pos="1276"/>
          <w:tab w:val="left" w:pos="1418"/>
        </w:tabs>
        <w:spacing w:after="0"/>
        <w:contextualSpacing/>
        <w:jc w:val="center"/>
        <w:rPr>
          <w:b/>
        </w:rPr>
      </w:pPr>
    </w:p>
    <w:p w14:paraId="4AC6EDE2" w14:textId="77777777" w:rsidR="00224E2A" w:rsidRPr="00224E2A" w:rsidRDefault="00224E2A" w:rsidP="00224E2A">
      <w:pPr>
        <w:tabs>
          <w:tab w:val="left" w:pos="426"/>
          <w:tab w:val="left" w:pos="1134"/>
          <w:tab w:val="left" w:pos="1276"/>
          <w:tab w:val="left" w:pos="1418"/>
        </w:tabs>
        <w:spacing w:after="0"/>
        <w:contextualSpacing/>
        <w:jc w:val="center"/>
        <w:rPr>
          <w:b/>
        </w:rPr>
      </w:pPr>
    </w:p>
    <w:p w14:paraId="4CA0E612" w14:textId="77777777" w:rsidR="00DD2EBF" w:rsidRPr="004C5DE4" w:rsidRDefault="00DD2EBF" w:rsidP="00DD2EBF">
      <w:pPr>
        <w:pStyle w:val="a3"/>
        <w:numPr>
          <w:ilvl w:val="0"/>
          <w:numId w:val="24"/>
        </w:numPr>
        <w:tabs>
          <w:tab w:val="left" w:pos="426"/>
          <w:tab w:val="left" w:pos="1134"/>
          <w:tab w:val="left" w:pos="1276"/>
          <w:tab w:val="left" w:pos="1418"/>
        </w:tabs>
        <w:spacing w:before="0" w:after="0" w:line="276" w:lineRule="auto"/>
        <w:ind w:left="0" w:firstLine="0"/>
        <w:contextualSpacing/>
        <w:jc w:val="center"/>
        <w:rPr>
          <w:b/>
        </w:rPr>
      </w:pPr>
      <w:r w:rsidRPr="004C5DE4">
        <w:rPr>
          <w:b/>
        </w:rPr>
        <w:lastRenderedPageBreak/>
        <w:t>ОБЩАЯ ХАРАКТЕРИСТИКА РАБОЧЕЙ ПРОГРАММЫ</w:t>
      </w:r>
    </w:p>
    <w:p w14:paraId="53A71AC0" w14:textId="77777777" w:rsidR="00DD2EBF" w:rsidRPr="006E0743" w:rsidRDefault="00DD2EBF" w:rsidP="006E0743">
      <w:pPr>
        <w:pStyle w:val="a3"/>
        <w:tabs>
          <w:tab w:val="left" w:pos="993"/>
          <w:tab w:val="left" w:pos="1134"/>
          <w:tab w:val="left" w:pos="1276"/>
          <w:tab w:val="left" w:pos="1418"/>
        </w:tabs>
        <w:ind w:left="0"/>
        <w:jc w:val="center"/>
        <w:rPr>
          <w:b/>
        </w:rPr>
      </w:pPr>
      <w:r w:rsidRPr="004C5DE4">
        <w:rPr>
          <w:b/>
        </w:rPr>
        <w:t>УЧЕБНОЙ ДИСЦИПЛИНЫ</w:t>
      </w:r>
    </w:p>
    <w:p w14:paraId="4CBA2C43" w14:textId="77777777" w:rsidR="00DD2EBF" w:rsidRPr="00224E2A" w:rsidRDefault="00DD2EBF" w:rsidP="00DD2EBF">
      <w:pPr>
        <w:rPr>
          <w:rFonts w:ascii="Times New Roman" w:hAnsi="Times New Roman"/>
          <w:b/>
          <w:sz w:val="28"/>
          <w:szCs w:val="28"/>
        </w:rPr>
      </w:pPr>
      <w:r w:rsidRPr="00224E2A">
        <w:rPr>
          <w:rFonts w:ascii="Times New Roman" w:hAnsi="Times New Roman"/>
          <w:b/>
          <w:sz w:val="28"/>
          <w:szCs w:val="28"/>
        </w:rPr>
        <w:t>1.1. Область применения рабочей программы</w:t>
      </w:r>
    </w:p>
    <w:p w14:paraId="1D40F17D" w14:textId="77777777" w:rsidR="00DD2EBF" w:rsidRPr="00224E2A" w:rsidRDefault="00DD2EBF" w:rsidP="00DD2EBF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24E2A">
        <w:rPr>
          <w:rFonts w:ascii="Times New Roman" w:hAnsi="Times New Roman"/>
          <w:sz w:val="28"/>
          <w:szCs w:val="28"/>
        </w:rPr>
        <w:t>Рабочая программа учебной дисциплины является частью основной образовательной программы в соответствии с ФГОС СПО 43.01.09 по профессии</w:t>
      </w:r>
      <w:r w:rsidR="004C272E">
        <w:rPr>
          <w:rFonts w:ascii="Times New Roman" w:hAnsi="Times New Roman"/>
          <w:sz w:val="28"/>
          <w:szCs w:val="28"/>
        </w:rPr>
        <w:t xml:space="preserve"> </w:t>
      </w:r>
      <w:r w:rsidRPr="00224E2A">
        <w:rPr>
          <w:rFonts w:ascii="Times New Roman" w:hAnsi="Times New Roman"/>
          <w:sz w:val="28"/>
          <w:szCs w:val="28"/>
        </w:rPr>
        <w:t xml:space="preserve"> </w:t>
      </w:r>
      <w:r w:rsidR="004C272E">
        <w:rPr>
          <w:rFonts w:ascii="Times New Roman" w:hAnsi="Times New Roman"/>
          <w:sz w:val="28"/>
          <w:szCs w:val="28"/>
        </w:rPr>
        <w:t>«</w:t>
      </w:r>
      <w:r w:rsidRPr="00224E2A">
        <w:rPr>
          <w:rFonts w:ascii="Times New Roman" w:hAnsi="Times New Roman"/>
          <w:sz w:val="28"/>
          <w:szCs w:val="28"/>
        </w:rPr>
        <w:t>Повар, кондитер</w:t>
      </w:r>
      <w:r w:rsidR="004C272E">
        <w:rPr>
          <w:rFonts w:ascii="Times New Roman" w:hAnsi="Times New Roman"/>
          <w:sz w:val="28"/>
          <w:szCs w:val="28"/>
        </w:rPr>
        <w:t>»</w:t>
      </w:r>
      <w:r w:rsidRPr="00224E2A">
        <w:rPr>
          <w:rFonts w:ascii="Times New Roman" w:hAnsi="Times New Roman"/>
          <w:sz w:val="28"/>
          <w:szCs w:val="28"/>
        </w:rPr>
        <w:t>.</w:t>
      </w:r>
    </w:p>
    <w:p w14:paraId="5F7D1882" w14:textId="77777777" w:rsidR="00DD2EBF" w:rsidRPr="00224E2A" w:rsidRDefault="00DD2EBF" w:rsidP="00DD2EBF">
      <w:pPr>
        <w:jc w:val="both"/>
        <w:rPr>
          <w:rFonts w:ascii="Times New Roman" w:hAnsi="Times New Roman"/>
          <w:sz w:val="28"/>
          <w:szCs w:val="28"/>
        </w:rPr>
      </w:pPr>
      <w:r w:rsidRPr="00224E2A">
        <w:rPr>
          <w:rFonts w:ascii="Times New Roman" w:hAnsi="Times New Roman"/>
          <w:b/>
          <w:sz w:val="28"/>
          <w:szCs w:val="28"/>
        </w:rPr>
        <w:t xml:space="preserve">1.2. Место учебной дисциплины в структуре основной профессиональной образовательной программы: </w:t>
      </w:r>
      <w:r w:rsidRPr="00224E2A">
        <w:rPr>
          <w:rFonts w:ascii="Times New Roman" w:hAnsi="Times New Roman"/>
          <w:sz w:val="28"/>
          <w:szCs w:val="28"/>
        </w:rPr>
        <w:t xml:space="preserve">учебная дисциплина относится к общепрофессиональному циклу, связана с освоением профессиональных компетенций по всем профессиональным модулям, входящим в профессию. </w:t>
      </w:r>
    </w:p>
    <w:p w14:paraId="5D2213BC" w14:textId="77777777" w:rsidR="009839DC" w:rsidRPr="00224E2A" w:rsidRDefault="009839DC" w:rsidP="00983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  <w:r w:rsidRPr="00224E2A">
        <w:rPr>
          <w:rFonts w:ascii="Times New Roman" w:hAnsi="Times New Roman"/>
          <w:b/>
          <w:sz w:val="28"/>
          <w:szCs w:val="28"/>
        </w:rPr>
        <w:t xml:space="preserve">1.2. Цели и  планируемые результаты освоения дисциплины: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25"/>
        <w:gridCol w:w="4107"/>
        <w:gridCol w:w="3939"/>
      </w:tblGrid>
      <w:tr w:rsidR="009839DC" w:rsidRPr="00A75E4C" w14:paraId="6CF37028" w14:textId="77777777" w:rsidTr="002733A1">
        <w:tc>
          <w:tcPr>
            <w:tcW w:w="1526" w:type="dxa"/>
          </w:tcPr>
          <w:p w14:paraId="7F5BEB56" w14:textId="77777777" w:rsidR="009839DC" w:rsidRPr="004C272E" w:rsidRDefault="009839DC" w:rsidP="00273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af"/>
                <w:rFonts w:ascii="Times New Roman" w:hAnsi="Times New Roman"/>
                <w:i w:val="0"/>
                <w:sz w:val="28"/>
                <w:szCs w:val="28"/>
              </w:rPr>
            </w:pPr>
            <w:r w:rsidRPr="004C272E">
              <w:rPr>
                <w:rStyle w:val="af"/>
                <w:rFonts w:ascii="Times New Roman" w:hAnsi="Times New Roman"/>
                <w:i w:val="0"/>
                <w:sz w:val="28"/>
                <w:szCs w:val="28"/>
              </w:rPr>
              <w:t>Код ПК</w:t>
            </w:r>
          </w:p>
        </w:tc>
        <w:tc>
          <w:tcPr>
            <w:tcW w:w="4111" w:type="dxa"/>
          </w:tcPr>
          <w:p w14:paraId="04602C7F" w14:textId="77777777" w:rsidR="009839DC" w:rsidRPr="004C272E" w:rsidRDefault="009839DC" w:rsidP="00273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Style w:val="af"/>
                <w:rFonts w:ascii="Times New Roman" w:hAnsi="Times New Roman"/>
                <w:i w:val="0"/>
                <w:sz w:val="28"/>
                <w:szCs w:val="28"/>
              </w:rPr>
            </w:pPr>
            <w:r w:rsidRPr="004C272E">
              <w:rPr>
                <w:rStyle w:val="af"/>
                <w:rFonts w:ascii="Times New Roman" w:hAnsi="Times New Roman"/>
                <w:i w:val="0"/>
                <w:sz w:val="28"/>
                <w:szCs w:val="28"/>
              </w:rPr>
              <w:t>Умения</w:t>
            </w:r>
          </w:p>
        </w:tc>
        <w:tc>
          <w:tcPr>
            <w:tcW w:w="3934" w:type="dxa"/>
          </w:tcPr>
          <w:p w14:paraId="7897A720" w14:textId="77777777" w:rsidR="009839DC" w:rsidRPr="004C272E" w:rsidRDefault="009839DC" w:rsidP="00273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Style w:val="af"/>
                <w:rFonts w:ascii="Times New Roman" w:hAnsi="Times New Roman"/>
                <w:i w:val="0"/>
                <w:sz w:val="28"/>
                <w:szCs w:val="28"/>
              </w:rPr>
            </w:pPr>
            <w:r w:rsidRPr="004C272E">
              <w:rPr>
                <w:rStyle w:val="af"/>
                <w:rFonts w:ascii="Times New Roman" w:hAnsi="Times New Roman"/>
                <w:i w:val="0"/>
                <w:sz w:val="28"/>
                <w:szCs w:val="28"/>
              </w:rPr>
              <w:t>Знания</w:t>
            </w:r>
          </w:p>
        </w:tc>
      </w:tr>
      <w:tr w:rsidR="009839DC" w:rsidRPr="00A75E4C" w14:paraId="34A00BAB" w14:textId="77777777" w:rsidTr="002733A1">
        <w:tc>
          <w:tcPr>
            <w:tcW w:w="1526" w:type="dxa"/>
          </w:tcPr>
          <w:p w14:paraId="5222A059" w14:textId="77777777" w:rsidR="009839DC" w:rsidRPr="004C272E" w:rsidRDefault="009839DC" w:rsidP="00273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af"/>
                <w:rFonts w:ascii="Times New Roman" w:hAnsi="Times New Roman"/>
                <w:i w:val="0"/>
                <w:sz w:val="28"/>
                <w:szCs w:val="28"/>
              </w:rPr>
            </w:pPr>
            <w:r w:rsidRPr="004C272E">
              <w:rPr>
                <w:rStyle w:val="af"/>
                <w:rFonts w:ascii="Times New Roman" w:hAnsi="Times New Roman"/>
                <w:i w:val="0"/>
                <w:sz w:val="28"/>
                <w:szCs w:val="28"/>
              </w:rPr>
              <w:t>ПК 1.1-1.4</w:t>
            </w:r>
          </w:p>
          <w:p w14:paraId="156E4CE1" w14:textId="77777777" w:rsidR="009839DC" w:rsidRPr="004C272E" w:rsidRDefault="009839DC" w:rsidP="00273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af"/>
                <w:rFonts w:ascii="Times New Roman" w:hAnsi="Times New Roman"/>
                <w:i w:val="0"/>
                <w:sz w:val="28"/>
                <w:szCs w:val="28"/>
              </w:rPr>
            </w:pPr>
            <w:r w:rsidRPr="004C272E">
              <w:rPr>
                <w:rStyle w:val="af"/>
                <w:rFonts w:ascii="Times New Roman" w:hAnsi="Times New Roman"/>
                <w:i w:val="0"/>
                <w:sz w:val="28"/>
                <w:szCs w:val="28"/>
              </w:rPr>
              <w:t>ПК2.1-2.8</w:t>
            </w:r>
          </w:p>
          <w:p w14:paraId="4387FF59" w14:textId="77777777" w:rsidR="009839DC" w:rsidRPr="004C272E" w:rsidRDefault="009839DC" w:rsidP="00273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af"/>
                <w:rFonts w:ascii="Times New Roman" w:hAnsi="Times New Roman"/>
                <w:i w:val="0"/>
                <w:sz w:val="28"/>
                <w:szCs w:val="28"/>
              </w:rPr>
            </w:pPr>
            <w:r w:rsidRPr="004C272E">
              <w:rPr>
                <w:rStyle w:val="af"/>
                <w:rFonts w:ascii="Times New Roman" w:hAnsi="Times New Roman"/>
                <w:i w:val="0"/>
                <w:sz w:val="28"/>
                <w:szCs w:val="28"/>
              </w:rPr>
              <w:t>ПК 3.1-3.6</w:t>
            </w:r>
          </w:p>
          <w:p w14:paraId="535BC83B" w14:textId="77777777" w:rsidR="009839DC" w:rsidRPr="004C272E" w:rsidRDefault="009839DC" w:rsidP="00273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af"/>
                <w:rFonts w:ascii="Times New Roman" w:hAnsi="Times New Roman"/>
                <w:i w:val="0"/>
                <w:sz w:val="28"/>
                <w:szCs w:val="28"/>
              </w:rPr>
            </w:pPr>
            <w:r w:rsidRPr="004C272E">
              <w:rPr>
                <w:rStyle w:val="af"/>
                <w:rFonts w:ascii="Times New Roman" w:hAnsi="Times New Roman"/>
                <w:i w:val="0"/>
                <w:sz w:val="28"/>
                <w:szCs w:val="28"/>
              </w:rPr>
              <w:t>ПК4.1-4.5</w:t>
            </w:r>
          </w:p>
          <w:p w14:paraId="031D638B" w14:textId="77777777" w:rsidR="009839DC" w:rsidRPr="004C272E" w:rsidRDefault="009839DC" w:rsidP="00273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af"/>
                <w:rFonts w:ascii="Times New Roman" w:hAnsi="Times New Roman"/>
                <w:i w:val="0"/>
                <w:sz w:val="28"/>
                <w:szCs w:val="28"/>
              </w:rPr>
            </w:pPr>
            <w:r w:rsidRPr="004C272E">
              <w:rPr>
                <w:rStyle w:val="af"/>
                <w:rFonts w:ascii="Times New Roman" w:hAnsi="Times New Roman"/>
                <w:i w:val="0"/>
                <w:sz w:val="28"/>
                <w:szCs w:val="28"/>
              </w:rPr>
              <w:t>ПК 5.1-5.5</w:t>
            </w:r>
          </w:p>
          <w:p w14:paraId="19807263" w14:textId="77777777" w:rsidR="009839DC" w:rsidRPr="004C272E" w:rsidRDefault="009839DC" w:rsidP="00273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af"/>
                <w:rFonts w:ascii="Times New Roman" w:hAnsi="Times New Roman"/>
                <w:i w:val="0"/>
                <w:sz w:val="28"/>
                <w:szCs w:val="28"/>
              </w:rPr>
            </w:pPr>
            <w:r w:rsidRPr="004C272E">
              <w:rPr>
                <w:rStyle w:val="af"/>
                <w:rFonts w:ascii="Times New Roman" w:hAnsi="Times New Roman"/>
                <w:i w:val="0"/>
                <w:sz w:val="28"/>
                <w:szCs w:val="28"/>
              </w:rPr>
              <w:t>ПК 6.1-6.6</w:t>
            </w:r>
          </w:p>
        </w:tc>
        <w:tc>
          <w:tcPr>
            <w:tcW w:w="4111" w:type="dxa"/>
          </w:tcPr>
          <w:p w14:paraId="6FB0FDDB" w14:textId="77777777" w:rsidR="009839DC" w:rsidRPr="004C272E" w:rsidRDefault="009839DC" w:rsidP="00273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af"/>
                <w:rFonts w:ascii="Times New Roman" w:hAnsi="Times New Roman"/>
                <w:i w:val="0"/>
                <w:sz w:val="28"/>
                <w:szCs w:val="28"/>
              </w:rPr>
            </w:pPr>
            <w:r w:rsidRPr="004C272E">
              <w:rPr>
                <w:rStyle w:val="af"/>
                <w:rFonts w:ascii="Times New Roman" w:hAnsi="Times New Roman"/>
                <w:i w:val="0"/>
                <w:sz w:val="28"/>
                <w:szCs w:val="28"/>
              </w:rPr>
              <w:t>-выполнение всех видов работ по подготовке залов и инвентаря организаций питания к обслуживанию;</w:t>
            </w:r>
          </w:p>
          <w:p w14:paraId="7407ACBF" w14:textId="77777777" w:rsidR="009839DC" w:rsidRPr="004C272E" w:rsidRDefault="009839DC" w:rsidP="00273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af"/>
                <w:rFonts w:ascii="Times New Roman" w:hAnsi="Times New Roman"/>
                <w:i w:val="0"/>
                <w:sz w:val="28"/>
                <w:szCs w:val="28"/>
              </w:rPr>
            </w:pPr>
            <w:r w:rsidRPr="004C272E">
              <w:rPr>
                <w:rStyle w:val="af"/>
                <w:rFonts w:ascii="Times New Roman" w:hAnsi="Times New Roman"/>
                <w:i w:val="0"/>
                <w:sz w:val="28"/>
                <w:szCs w:val="28"/>
              </w:rPr>
              <w:t>-встречи, приветствия, размещения гостей, подачи меню;</w:t>
            </w:r>
          </w:p>
          <w:p w14:paraId="657B14B2" w14:textId="77777777" w:rsidR="009839DC" w:rsidRPr="004C272E" w:rsidRDefault="009839DC" w:rsidP="00273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af"/>
                <w:rFonts w:ascii="Times New Roman" w:hAnsi="Times New Roman"/>
                <w:i w:val="0"/>
                <w:sz w:val="28"/>
                <w:szCs w:val="28"/>
              </w:rPr>
            </w:pPr>
            <w:r w:rsidRPr="004C272E">
              <w:rPr>
                <w:rStyle w:val="af"/>
                <w:rFonts w:ascii="Times New Roman" w:hAnsi="Times New Roman"/>
                <w:i w:val="0"/>
                <w:sz w:val="28"/>
                <w:szCs w:val="28"/>
              </w:rPr>
              <w:t>- приема, оформления и выполнения заказа на продукцию и услуги  организаций  питания;</w:t>
            </w:r>
          </w:p>
          <w:p w14:paraId="3DD5CD80" w14:textId="77777777" w:rsidR="009839DC" w:rsidRPr="004C272E" w:rsidRDefault="009839DC" w:rsidP="00273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af"/>
                <w:rFonts w:ascii="Times New Roman" w:hAnsi="Times New Roman"/>
                <w:i w:val="0"/>
                <w:sz w:val="28"/>
                <w:szCs w:val="28"/>
              </w:rPr>
            </w:pPr>
            <w:r w:rsidRPr="004C272E">
              <w:rPr>
                <w:rStyle w:val="af"/>
                <w:rFonts w:ascii="Times New Roman" w:hAnsi="Times New Roman"/>
                <w:i w:val="0"/>
                <w:sz w:val="28"/>
                <w:szCs w:val="28"/>
              </w:rPr>
              <w:t>-рекомендации блюд и напитков гостям при оформлении заказа;</w:t>
            </w:r>
          </w:p>
          <w:p w14:paraId="4E39835D" w14:textId="77777777" w:rsidR="009839DC" w:rsidRPr="004C272E" w:rsidRDefault="009839DC" w:rsidP="00273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af"/>
                <w:rFonts w:ascii="Times New Roman" w:hAnsi="Times New Roman"/>
                <w:i w:val="0"/>
                <w:sz w:val="28"/>
                <w:szCs w:val="28"/>
              </w:rPr>
            </w:pPr>
            <w:r w:rsidRPr="004C272E">
              <w:rPr>
                <w:rStyle w:val="af"/>
                <w:rFonts w:ascii="Times New Roman" w:hAnsi="Times New Roman"/>
                <w:i w:val="0"/>
                <w:sz w:val="28"/>
                <w:szCs w:val="28"/>
              </w:rPr>
              <w:t>-подачи блюд и напитков разными способами;</w:t>
            </w:r>
          </w:p>
          <w:p w14:paraId="0F7154CA" w14:textId="77777777" w:rsidR="009839DC" w:rsidRPr="004C272E" w:rsidRDefault="009839DC" w:rsidP="00273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af"/>
                <w:rFonts w:ascii="Times New Roman" w:hAnsi="Times New Roman"/>
                <w:i w:val="0"/>
                <w:sz w:val="28"/>
                <w:szCs w:val="28"/>
              </w:rPr>
            </w:pPr>
            <w:r w:rsidRPr="004C272E">
              <w:rPr>
                <w:rStyle w:val="af"/>
                <w:rFonts w:ascii="Times New Roman" w:hAnsi="Times New Roman"/>
                <w:i w:val="0"/>
                <w:sz w:val="28"/>
                <w:szCs w:val="28"/>
              </w:rPr>
              <w:t>-расчет с потребителями</w:t>
            </w:r>
            <w:r w:rsidRPr="004C272E">
              <w:rPr>
                <w:rStyle w:val="af"/>
                <w:rFonts w:ascii="Times New Roman" w:hAnsi="Times New Roman"/>
                <w:i w:val="0"/>
                <w:sz w:val="28"/>
                <w:szCs w:val="28"/>
              </w:rPr>
              <w:br/>
              <w:t>-обслуживание потребителей при использовании специальных форм организации питания;</w:t>
            </w:r>
          </w:p>
          <w:p w14:paraId="09CE803C" w14:textId="77777777" w:rsidR="009839DC" w:rsidRPr="004C272E" w:rsidRDefault="009839DC" w:rsidP="00273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af"/>
                <w:rFonts w:ascii="Times New Roman" w:hAnsi="Times New Roman"/>
                <w:i w:val="0"/>
                <w:sz w:val="28"/>
                <w:szCs w:val="28"/>
              </w:rPr>
            </w:pPr>
            <w:r w:rsidRPr="004C272E">
              <w:rPr>
                <w:rStyle w:val="af"/>
                <w:rFonts w:ascii="Times New Roman" w:hAnsi="Times New Roman"/>
                <w:i w:val="0"/>
                <w:sz w:val="28"/>
                <w:szCs w:val="28"/>
              </w:rPr>
              <w:t>-выполнять подготовку залов к обслуживанию в соответствии с его характером, типом и классом;</w:t>
            </w:r>
          </w:p>
          <w:p w14:paraId="521A2FC6" w14:textId="77777777" w:rsidR="009839DC" w:rsidRPr="004C272E" w:rsidRDefault="009839DC" w:rsidP="00273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af"/>
                <w:rFonts w:ascii="Times New Roman" w:hAnsi="Times New Roman"/>
                <w:i w:val="0"/>
                <w:sz w:val="28"/>
                <w:szCs w:val="28"/>
              </w:rPr>
            </w:pPr>
            <w:r w:rsidRPr="004C272E">
              <w:rPr>
                <w:rStyle w:val="af"/>
                <w:rFonts w:ascii="Times New Roman" w:hAnsi="Times New Roman"/>
                <w:i w:val="0"/>
                <w:sz w:val="28"/>
                <w:szCs w:val="28"/>
              </w:rPr>
              <w:t xml:space="preserve">-подготавливать зал ресторана, бара, буфета к обслуживанию в обычном режиме и на массовых </w:t>
            </w:r>
            <w:r w:rsidRPr="004C272E">
              <w:rPr>
                <w:rStyle w:val="af"/>
                <w:rFonts w:ascii="Times New Roman" w:hAnsi="Times New Roman"/>
                <w:i w:val="0"/>
                <w:sz w:val="28"/>
                <w:szCs w:val="28"/>
              </w:rPr>
              <w:lastRenderedPageBreak/>
              <w:t>банкетных мероприятиях;</w:t>
            </w:r>
          </w:p>
          <w:p w14:paraId="51A79EB0" w14:textId="77777777" w:rsidR="009839DC" w:rsidRPr="004C272E" w:rsidRDefault="009839DC" w:rsidP="00273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af"/>
                <w:rFonts w:ascii="Times New Roman" w:hAnsi="Times New Roman"/>
                <w:i w:val="0"/>
                <w:sz w:val="28"/>
                <w:szCs w:val="28"/>
              </w:rPr>
            </w:pPr>
            <w:r w:rsidRPr="004C272E">
              <w:rPr>
                <w:rStyle w:val="af"/>
                <w:rFonts w:ascii="Times New Roman" w:hAnsi="Times New Roman"/>
                <w:i w:val="0"/>
                <w:sz w:val="28"/>
                <w:szCs w:val="28"/>
              </w:rPr>
              <w:t>-складывать салфетки различными способами;</w:t>
            </w:r>
          </w:p>
          <w:p w14:paraId="267FA506" w14:textId="77777777" w:rsidR="009839DC" w:rsidRPr="004C272E" w:rsidRDefault="009839DC" w:rsidP="00273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af"/>
                <w:rFonts w:ascii="Times New Roman" w:hAnsi="Times New Roman"/>
                <w:i w:val="0"/>
                <w:sz w:val="28"/>
                <w:szCs w:val="28"/>
              </w:rPr>
            </w:pPr>
            <w:r w:rsidRPr="004C272E">
              <w:rPr>
                <w:rStyle w:val="af"/>
                <w:rFonts w:ascii="Times New Roman" w:hAnsi="Times New Roman"/>
                <w:i w:val="0"/>
                <w:sz w:val="28"/>
                <w:szCs w:val="28"/>
              </w:rPr>
              <w:t>-соблюдать личную гигиену, подготавливать. приборы, стекло;</w:t>
            </w:r>
          </w:p>
          <w:p w14:paraId="09EA9DEA" w14:textId="77777777" w:rsidR="009839DC" w:rsidRPr="004C272E" w:rsidRDefault="009839DC" w:rsidP="00273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af"/>
                <w:rFonts w:ascii="Times New Roman" w:hAnsi="Times New Roman"/>
                <w:i w:val="0"/>
                <w:sz w:val="28"/>
                <w:szCs w:val="28"/>
              </w:rPr>
            </w:pPr>
            <w:r w:rsidRPr="004C272E">
              <w:rPr>
                <w:rStyle w:val="af"/>
                <w:rFonts w:ascii="Times New Roman" w:hAnsi="Times New Roman"/>
                <w:i w:val="0"/>
                <w:sz w:val="28"/>
                <w:szCs w:val="28"/>
              </w:rPr>
              <w:t>осуществлять прием заказа на блюда и напитки;</w:t>
            </w:r>
          </w:p>
          <w:p w14:paraId="08B8DF78" w14:textId="77777777" w:rsidR="009839DC" w:rsidRPr="004C272E" w:rsidRDefault="009839DC" w:rsidP="00273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af"/>
                <w:rFonts w:ascii="Times New Roman" w:hAnsi="Times New Roman"/>
                <w:i w:val="0"/>
                <w:sz w:val="28"/>
                <w:szCs w:val="28"/>
              </w:rPr>
            </w:pPr>
            <w:r w:rsidRPr="004C272E">
              <w:rPr>
                <w:rStyle w:val="af"/>
                <w:rFonts w:ascii="Times New Roman" w:hAnsi="Times New Roman"/>
                <w:i w:val="0"/>
                <w:sz w:val="28"/>
                <w:szCs w:val="28"/>
              </w:rPr>
              <w:t>-подбирать виды оборудования , мебели,</w:t>
            </w:r>
          </w:p>
          <w:p w14:paraId="3761C0AE" w14:textId="77777777" w:rsidR="009839DC" w:rsidRPr="004C272E" w:rsidRDefault="009839DC" w:rsidP="00273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af"/>
                <w:rFonts w:ascii="Times New Roman" w:hAnsi="Times New Roman"/>
                <w:i w:val="0"/>
                <w:sz w:val="28"/>
                <w:szCs w:val="28"/>
              </w:rPr>
            </w:pPr>
            <w:r w:rsidRPr="004C272E">
              <w:rPr>
                <w:rStyle w:val="af"/>
                <w:rFonts w:ascii="Times New Roman" w:hAnsi="Times New Roman"/>
                <w:i w:val="0"/>
                <w:sz w:val="28"/>
                <w:szCs w:val="28"/>
              </w:rPr>
              <w:t>посуды, приборов,, белья в соответствии с типом и классом предприятия питания;</w:t>
            </w:r>
          </w:p>
          <w:p w14:paraId="3C29B4FE" w14:textId="77777777" w:rsidR="009839DC" w:rsidRPr="004C272E" w:rsidRDefault="009839DC" w:rsidP="00273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af"/>
                <w:rFonts w:ascii="Times New Roman" w:hAnsi="Times New Roman"/>
                <w:i w:val="0"/>
                <w:sz w:val="28"/>
                <w:szCs w:val="28"/>
              </w:rPr>
            </w:pPr>
            <w:r w:rsidRPr="004C272E">
              <w:rPr>
                <w:rStyle w:val="af"/>
                <w:rFonts w:ascii="Times New Roman" w:hAnsi="Times New Roman"/>
                <w:i w:val="0"/>
                <w:sz w:val="28"/>
                <w:szCs w:val="28"/>
              </w:rPr>
              <w:t>оформлять и передавать заказ на производство, в бар, буфет; подавать блюда , алкогольные и безалкогольные напитки;</w:t>
            </w:r>
          </w:p>
          <w:p w14:paraId="27114FB0" w14:textId="77777777" w:rsidR="009839DC" w:rsidRPr="004C272E" w:rsidRDefault="009839DC" w:rsidP="00273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af"/>
                <w:rFonts w:ascii="Times New Roman" w:hAnsi="Times New Roman"/>
                <w:i w:val="0"/>
                <w:sz w:val="28"/>
                <w:szCs w:val="28"/>
              </w:rPr>
            </w:pPr>
            <w:r w:rsidRPr="004C272E">
              <w:rPr>
                <w:rStyle w:val="af"/>
                <w:rFonts w:ascii="Times New Roman" w:hAnsi="Times New Roman"/>
                <w:i w:val="0"/>
                <w:sz w:val="28"/>
                <w:szCs w:val="28"/>
              </w:rPr>
              <w:t>соблюдать требования к качеству, температуре подачи блюд и напитков;</w:t>
            </w:r>
          </w:p>
          <w:p w14:paraId="5E2ADD7D" w14:textId="77777777" w:rsidR="009839DC" w:rsidRPr="004C272E" w:rsidRDefault="009839DC" w:rsidP="00273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af"/>
                <w:rFonts w:ascii="Times New Roman" w:hAnsi="Times New Roman"/>
                <w:i w:val="0"/>
                <w:sz w:val="28"/>
                <w:szCs w:val="28"/>
              </w:rPr>
            </w:pPr>
            <w:r w:rsidRPr="004C272E">
              <w:rPr>
                <w:rStyle w:val="af"/>
                <w:rFonts w:ascii="Times New Roman" w:hAnsi="Times New Roman"/>
                <w:i w:val="0"/>
                <w:sz w:val="28"/>
                <w:szCs w:val="28"/>
              </w:rPr>
              <w:t>составлять и оформлять  меню;</w:t>
            </w:r>
          </w:p>
          <w:p w14:paraId="2D7FFA59" w14:textId="77777777" w:rsidR="009839DC" w:rsidRPr="004C272E" w:rsidRDefault="009839DC" w:rsidP="00273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af"/>
                <w:rFonts w:ascii="Times New Roman" w:hAnsi="Times New Roman"/>
                <w:i w:val="0"/>
                <w:sz w:val="28"/>
                <w:szCs w:val="28"/>
              </w:rPr>
            </w:pPr>
            <w:r w:rsidRPr="004C272E">
              <w:rPr>
                <w:rStyle w:val="af"/>
                <w:rFonts w:ascii="Times New Roman" w:hAnsi="Times New Roman"/>
                <w:i w:val="0"/>
                <w:sz w:val="28"/>
                <w:szCs w:val="28"/>
              </w:rPr>
              <w:t>-обслуживать массовые банкетные мероприятия и приемы;</w:t>
            </w:r>
          </w:p>
          <w:p w14:paraId="21B3FE6D" w14:textId="77777777" w:rsidR="009839DC" w:rsidRPr="004C272E" w:rsidRDefault="009839DC" w:rsidP="00273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af"/>
                <w:rFonts w:ascii="Times New Roman" w:hAnsi="Times New Roman"/>
                <w:i w:val="0"/>
                <w:sz w:val="28"/>
                <w:szCs w:val="28"/>
              </w:rPr>
            </w:pPr>
            <w:r w:rsidRPr="004C272E">
              <w:rPr>
                <w:rStyle w:val="af"/>
                <w:rFonts w:ascii="Times New Roman" w:hAnsi="Times New Roman"/>
                <w:i w:val="0"/>
                <w:sz w:val="28"/>
                <w:szCs w:val="28"/>
              </w:rPr>
              <w:t>обслуживать иностранных туристов;</w:t>
            </w:r>
          </w:p>
          <w:p w14:paraId="11346A20" w14:textId="77777777" w:rsidR="009839DC" w:rsidRPr="004C272E" w:rsidRDefault="009839DC" w:rsidP="00273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af"/>
                <w:rFonts w:ascii="Times New Roman" w:hAnsi="Times New Roman"/>
                <w:i w:val="0"/>
                <w:sz w:val="28"/>
                <w:szCs w:val="28"/>
              </w:rPr>
            </w:pPr>
            <w:r w:rsidRPr="004C272E">
              <w:rPr>
                <w:rStyle w:val="af"/>
                <w:rFonts w:ascii="Times New Roman" w:hAnsi="Times New Roman"/>
                <w:i w:val="0"/>
                <w:sz w:val="28"/>
                <w:szCs w:val="28"/>
              </w:rPr>
              <w:t>использовать инвентарь, весоизмерительное и торгово-технологическое оборудование в процессе обслуживания;</w:t>
            </w:r>
          </w:p>
          <w:p w14:paraId="22D80EE4" w14:textId="77777777" w:rsidR="009839DC" w:rsidRPr="004C272E" w:rsidRDefault="009839DC" w:rsidP="00273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af"/>
                <w:rFonts w:ascii="Times New Roman" w:hAnsi="Times New Roman"/>
                <w:i w:val="0"/>
                <w:sz w:val="28"/>
                <w:szCs w:val="28"/>
              </w:rPr>
            </w:pPr>
            <w:r w:rsidRPr="004C272E">
              <w:rPr>
                <w:rStyle w:val="af"/>
                <w:rFonts w:ascii="Times New Roman" w:hAnsi="Times New Roman"/>
                <w:i w:val="0"/>
                <w:sz w:val="28"/>
                <w:szCs w:val="28"/>
              </w:rPr>
              <w:t>осуществлять подачу блюд и напитков гостям различными способами;</w:t>
            </w:r>
          </w:p>
          <w:p w14:paraId="55BFFC52" w14:textId="77777777" w:rsidR="009839DC" w:rsidRPr="004C272E" w:rsidRDefault="009839DC" w:rsidP="00273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af"/>
                <w:rFonts w:ascii="Times New Roman" w:hAnsi="Times New Roman"/>
                <w:i w:val="0"/>
                <w:sz w:val="28"/>
                <w:szCs w:val="28"/>
              </w:rPr>
            </w:pPr>
            <w:r w:rsidRPr="004C272E">
              <w:rPr>
                <w:rStyle w:val="af"/>
                <w:rFonts w:ascii="Times New Roman" w:hAnsi="Times New Roman"/>
                <w:i w:val="0"/>
                <w:sz w:val="28"/>
                <w:szCs w:val="28"/>
              </w:rPr>
              <w:t>предоставлять счёт и производить расчет с потребителями;</w:t>
            </w:r>
          </w:p>
          <w:p w14:paraId="413FB82C" w14:textId="77777777" w:rsidR="009839DC" w:rsidRPr="004C272E" w:rsidRDefault="009839DC" w:rsidP="00273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af"/>
                <w:rFonts w:ascii="Times New Roman" w:hAnsi="Times New Roman"/>
                <w:i w:val="0"/>
                <w:sz w:val="28"/>
                <w:szCs w:val="28"/>
              </w:rPr>
            </w:pPr>
            <w:r w:rsidRPr="004C272E">
              <w:rPr>
                <w:rStyle w:val="af"/>
                <w:rFonts w:ascii="Times New Roman" w:hAnsi="Times New Roman"/>
                <w:i w:val="0"/>
                <w:sz w:val="28"/>
                <w:szCs w:val="28"/>
              </w:rPr>
              <w:t>-соблюдать правила ресторанного этикета;</w:t>
            </w:r>
          </w:p>
          <w:p w14:paraId="4489366B" w14:textId="77777777" w:rsidR="009839DC" w:rsidRPr="004C272E" w:rsidRDefault="009839DC" w:rsidP="00273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af"/>
                <w:rFonts w:ascii="Times New Roman" w:hAnsi="Times New Roman"/>
                <w:i w:val="0"/>
                <w:sz w:val="28"/>
                <w:szCs w:val="28"/>
              </w:rPr>
            </w:pPr>
            <w:r w:rsidRPr="004C272E">
              <w:rPr>
                <w:rStyle w:val="af"/>
                <w:rFonts w:ascii="Times New Roman" w:hAnsi="Times New Roman"/>
                <w:i w:val="0"/>
                <w:sz w:val="28"/>
                <w:szCs w:val="28"/>
              </w:rPr>
              <w:t>-производить расчёт с потребителем, используя различные формы расчёта;</w:t>
            </w:r>
          </w:p>
          <w:p w14:paraId="5EF976D1" w14:textId="77777777" w:rsidR="009839DC" w:rsidRPr="004C272E" w:rsidRDefault="009839DC" w:rsidP="00273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af"/>
                <w:rFonts w:ascii="Times New Roman" w:hAnsi="Times New Roman"/>
                <w:i w:val="0"/>
                <w:sz w:val="28"/>
                <w:szCs w:val="28"/>
              </w:rPr>
            </w:pPr>
            <w:r w:rsidRPr="004C272E">
              <w:rPr>
                <w:rStyle w:val="af"/>
                <w:rFonts w:ascii="Times New Roman" w:hAnsi="Times New Roman"/>
                <w:i w:val="0"/>
                <w:sz w:val="28"/>
                <w:szCs w:val="28"/>
              </w:rPr>
              <w:t>Приготавливать смешанные, горячие напитки, коктейли</w:t>
            </w:r>
          </w:p>
        </w:tc>
        <w:tc>
          <w:tcPr>
            <w:tcW w:w="3934" w:type="dxa"/>
          </w:tcPr>
          <w:p w14:paraId="235028DD" w14:textId="77777777" w:rsidR="009839DC" w:rsidRPr="004C272E" w:rsidRDefault="009839DC" w:rsidP="002733A1">
            <w:pPr>
              <w:pStyle w:val="210"/>
              <w:shd w:val="clear" w:color="auto" w:fill="auto"/>
              <w:spacing w:after="0" w:line="269" w:lineRule="exact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272E">
              <w:rPr>
                <w:rStyle w:val="af"/>
                <w:rFonts w:ascii="Times New Roman" w:hAnsi="Times New Roman"/>
                <w:i w:val="0"/>
                <w:sz w:val="28"/>
                <w:szCs w:val="28"/>
              </w:rPr>
              <w:lastRenderedPageBreak/>
              <w:t xml:space="preserve"> </w:t>
            </w:r>
            <w:r w:rsidRPr="004C272E">
              <w:rPr>
                <w:rStyle w:val="221"/>
                <w:color w:val="000000"/>
                <w:sz w:val="28"/>
                <w:szCs w:val="28"/>
              </w:rPr>
              <w:t>виды, типы и классы организаций общественного пи</w:t>
            </w:r>
            <w:r w:rsidR="004C272E">
              <w:rPr>
                <w:rStyle w:val="221"/>
                <w:color w:val="000000"/>
                <w:sz w:val="28"/>
                <w:szCs w:val="28"/>
              </w:rPr>
              <w:t xml:space="preserve">тания; рынок ресторанных услуг, </w:t>
            </w:r>
            <w:r w:rsidRPr="004C272E">
              <w:rPr>
                <w:rStyle w:val="221"/>
                <w:color w:val="000000"/>
                <w:sz w:val="28"/>
                <w:szCs w:val="28"/>
              </w:rPr>
              <w:t>специальные виды услуг</w:t>
            </w:r>
          </w:p>
          <w:p w14:paraId="553C6034" w14:textId="77777777" w:rsidR="009839DC" w:rsidRPr="004C272E" w:rsidRDefault="009839DC" w:rsidP="002733A1">
            <w:pPr>
              <w:pStyle w:val="210"/>
              <w:shd w:val="clear" w:color="auto" w:fill="auto"/>
              <w:spacing w:after="0" w:line="269" w:lineRule="exact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272E">
              <w:rPr>
                <w:rStyle w:val="221"/>
                <w:color w:val="000000"/>
                <w:sz w:val="28"/>
                <w:szCs w:val="28"/>
              </w:rPr>
              <w:t>подготовку залов к обслуживанию в соответствии с его характером, типом и классом организации общественного питания;</w:t>
            </w:r>
          </w:p>
          <w:p w14:paraId="08439465" w14:textId="77777777" w:rsidR="009839DC" w:rsidRPr="004C272E" w:rsidRDefault="009839DC" w:rsidP="002733A1">
            <w:pPr>
              <w:pStyle w:val="210"/>
              <w:shd w:val="clear" w:color="auto" w:fill="auto"/>
              <w:spacing w:after="0" w:line="269" w:lineRule="exact"/>
              <w:ind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C272E">
              <w:rPr>
                <w:rStyle w:val="221"/>
                <w:color w:val="000000"/>
                <w:sz w:val="28"/>
                <w:szCs w:val="28"/>
              </w:rPr>
              <w:t>правила накрытия столов скатертями, приемы полировки посуды и приборов; приемы складывания салфеток правила личной подготовки официанта, бармена к обслуживанию ассортимент, назначение, характеристику столовой посуды, приборов, стекла</w:t>
            </w:r>
            <w:r w:rsidR="004C272E">
              <w:rPr>
                <w:rStyle w:val="221"/>
                <w:color w:val="000000"/>
                <w:sz w:val="28"/>
                <w:szCs w:val="28"/>
              </w:rPr>
              <w:t xml:space="preserve"> </w:t>
            </w:r>
            <w:r w:rsidRPr="004C272E">
              <w:rPr>
                <w:rStyle w:val="221"/>
                <w:color w:val="000000"/>
                <w:sz w:val="28"/>
                <w:szCs w:val="28"/>
              </w:rPr>
              <w:t>сервировку столов, современные направления сервировки; обслуживание потребителей организаций общественного питания всех форм собственности, различных видов, типов и классов;</w:t>
            </w:r>
            <w:r w:rsidR="004C272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4C272E">
              <w:rPr>
                <w:rStyle w:val="221"/>
                <w:color w:val="000000"/>
                <w:sz w:val="28"/>
                <w:szCs w:val="28"/>
              </w:rPr>
              <w:t>использование в процессе об</w:t>
            </w:r>
            <w:r w:rsidR="004C272E">
              <w:rPr>
                <w:rStyle w:val="221"/>
                <w:color w:val="000000"/>
                <w:sz w:val="28"/>
                <w:szCs w:val="28"/>
              </w:rPr>
              <w:t>служивания инвентаря,</w:t>
            </w:r>
            <w:r w:rsidRPr="004C272E">
              <w:rPr>
                <w:rStyle w:val="221"/>
                <w:color w:val="000000"/>
                <w:sz w:val="28"/>
                <w:szCs w:val="28"/>
              </w:rPr>
              <w:t>весоизмерительного и торгово-технологического оборудования; приветствие и размещение гостей за столом;</w:t>
            </w:r>
          </w:p>
          <w:p w14:paraId="23A09094" w14:textId="77777777" w:rsidR="009839DC" w:rsidRPr="004C272E" w:rsidRDefault="009839DC" w:rsidP="002733A1">
            <w:pPr>
              <w:pStyle w:val="210"/>
              <w:shd w:val="clear" w:color="auto" w:fill="auto"/>
              <w:spacing w:after="0" w:line="269" w:lineRule="exact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272E">
              <w:rPr>
                <w:rStyle w:val="221"/>
                <w:color w:val="000000"/>
                <w:sz w:val="28"/>
                <w:szCs w:val="28"/>
              </w:rPr>
              <w:t xml:space="preserve">правила оформления и </w:t>
            </w:r>
            <w:r w:rsidRPr="004C272E">
              <w:rPr>
                <w:rStyle w:val="221"/>
                <w:color w:val="000000"/>
                <w:sz w:val="28"/>
                <w:szCs w:val="28"/>
              </w:rPr>
              <w:lastRenderedPageBreak/>
              <w:t>передачи заказа на производство, бар, буфет;</w:t>
            </w:r>
          </w:p>
          <w:p w14:paraId="61D745D8" w14:textId="77777777" w:rsidR="009839DC" w:rsidRPr="004C272E" w:rsidRDefault="009839DC" w:rsidP="002733A1">
            <w:pPr>
              <w:pStyle w:val="210"/>
              <w:shd w:val="clear" w:color="auto" w:fill="auto"/>
              <w:spacing w:after="0" w:line="269" w:lineRule="exact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272E">
              <w:rPr>
                <w:rStyle w:val="221"/>
                <w:color w:val="000000"/>
                <w:sz w:val="28"/>
                <w:szCs w:val="28"/>
              </w:rPr>
              <w:t>правила</w:t>
            </w:r>
            <w:r w:rsidR="004C272E">
              <w:rPr>
                <w:rStyle w:val="221"/>
                <w:color w:val="000000"/>
                <w:sz w:val="28"/>
                <w:szCs w:val="28"/>
              </w:rPr>
              <w:t xml:space="preserve"> и технику подачи алкогольных и </w:t>
            </w:r>
            <w:r w:rsidRPr="004C272E">
              <w:rPr>
                <w:rStyle w:val="221"/>
                <w:color w:val="000000"/>
                <w:sz w:val="28"/>
                <w:szCs w:val="28"/>
              </w:rPr>
              <w:t>безалкогольных напитков;</w:t>
            </w:r>
          </w:p>
          <w:p w14:paraId="1A9F65A2" w14:textId="77777777" w:rsidR="009839DC" w:rsidRPr="004C272E" w:rsidRDefault="009839DC" w:rsidP="002733A1">
            <w:pPr>
              <w:pStyle w:val="210"/>
              <w:shd w:val="clear" w:color="auto" w:fill="auto"/>
              <w:spacing w:after="0" w:line="269" w:lineRule="exact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272E">
              <w:rPr>
                <w:rStyle w:val="221"/>
                <w:color w:val="000000"/>
                <w:sz w:val="28"/>
                <w:szCs w:val="28"/>
              </w:rPr>
              <w:t>способы подачи блюд;</w:t>
            </w:r>
          </w:p>
          <w:p w14:paraId="700ABC7C" w14:textId="77777777" w:rsidR="009839DC" w:rsidRPr="004C272E" w:rsidRDefault="009839DC" w:rsidP="004C2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C272E">
              <w:rPr>
                <w:rStyle w:val="221"/>
                <w:color w:val="000000"/>
                <w:sz w:val="28"/>
                <w:szCs w:val="28"/>
              </w:rPr>
              <w:t>очередность и технику подачи блюд и напитков;</w:t>
            </w:r>
            <w:r w:rsidR="004C272E">
              <w:rPr>
                <w:rStyle w:val="221"/>
                <w:color w:val="000000"/>
                <w:sz w:val="28"/>
                <w:szCs w:val="28"/>
              </w:rPr>
              <w:t xml:space="preserve"> </w:t>
            </w:r>
            <w:r w:rsidRPr="004C272E">
              <w:rPr>
                <w:rStyle w:val="2Exact"/>
                <w:color w:val="000000"/>
                <w:sz w:val="28"/>
                <w:szCs w:val="28"/>
              </w:rPr>
              <w:t>разрабатывать различные виды меню, в том числе план-меню структурного подразделения; заменять</w:t>
            </w:r>
          </w:p>
          <w:p w14:paraId="66EDC992" w14:textId="77777777" w:rsidR="009839DC" w:rsidRPr="004C272E" w:rsidRDefault="009839DC" w:rsidP="002733A1">
            <w:pPr>
              <w:pStyle w:val="210"/>
              <w:shd w:val="clear" w:color="auto" w:fill="auto"/>
              <w:tabs>
                <w:tab w:val="left" w:pos="2586"/>
              </w:tabs>
              <w:spacing w:after="0" w:line="278" w:lineRule="exact"/>
              <w:ind w:right="-143" w:firstLine="0"/>
              <w:jc w:val="both"/>
              <w:rPr>
                <w:rStyle w:val="2Exact"/>
                <w:color w:val="000000"/>
                <w:sz w:val="28"/>
                <w:szCs w:val="28"/>
              </w:rPr>
            </w:pPr>
            <w:r w:rsidRPr="004C272E">
              <w:rPr>
                <w:rStyle w:val="2Exact"/>
                <w:color w:val="000000"/>
                <w:sz w:val="28"/>
                <w:szCs w:val="28"/>
              </w:rPr>
              <w:t>использованную посуду</w:t>
            </w:r>
          </w:p>
          <w:p w14:paraId="4B5ACEDD" w14:textId="77777777" w:rsidR="009839DC" w:rsidRPr="004C272E" w:rsidRDefault="009839DC" w:rsidP="004C272E">
            <w:pPr>
              <w:pStyle w:val="210"/>
              <w:shd w:val="clear" w:color="auto" w:fill="auto"/>
              <w:tabs>
                <w:tab w:val="left" w:pos="2586"/>
              </w:tabs>
              <w:spacing w:after="0" w:line="278" w:lineRule="exact"/>
              <w:ind w:right="-1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272E">
              <w:rPr>
                <w:rStyle w:val="2Exact"/>
                <w:color w:val="000000"/>
                <w:sz w:val="28"/>
                <w:szCs w:val="28"/>
              </w:rPr>
              <w:t>знать кулинарную характеристику блюд, смешанные и горячие напитки, коктейли правила сочетаемости напитков и блюд;</w:t>
            </w:r>
            <w:r w:rsidR="004C272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C272E">
              <w:rPr>
                <w:rStyle w:val="2Exact"/>
                <w:color w:val="000000"/>
                <w:sz w:val="28"/>
                <w:szCs w:val="28"/>
              </w:rPr>
              <w:t>требования к качеству, температуре подачи блюд и напитков;</w:t>
            </w:r>
            <w:r w:rsidR="004C272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C272E">
              <w:rPr>
                <w:rStyle w:val="2Exact"/>
                <w:color w:val="000000"/>
                <w:sz w:val="28"/>
                <w:szCs w:val="28"/>
              </w:rPr>
              <w:t>способы замены использованной посуды и приборов; правила культуры обслуживания, протокола и этикета при взаимодействии с гостями; информационное обеспечение услуг общественного питания;  очередность обслуживание массовых банкетных мероприятий и приемов</w:t>
            </w:r>
          </w:p>
          <w:p w14:paraId="75BED28B" w14:textId="77777777" w:rsidR="009839DC" w:rsidRPr="004C272E" w:rsidRDefault="009839DC" w:rsidP="00273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af"/>
                <w:rFonts w:ascii="Times New Roman" w:hAnsi="Times New Roman"/>
                <w:i w:val="0"/>
                <w:sz w:val="28"/>
                <w:szCs w:val="28"/>
              </w:rPr>
            </w:pPr>
          </w:p>
        </w:tc>
      </w:tr>
      <w:tr w:rsidR="009839DC" w:rsidRPr="00EE74F6" w14:paraId="423E1281" w14:textId="77777777" w:rsidTr="002733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526" w:type="dxa"/>
          </w:tcPr>
          <w:p w14:paraId="7AEC6B9F" w14:textId="77777777" w:rsidR="009839DC" w:rsidRPr="004C272E" w:rsidRDefault="009839DC" w:rsidP="002733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bookmarkStart w:id="0" w:name="sub_5211"/>
            <w:r w:rsidRPr="004C272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ОК 01</w:t>
            </w:r>
          </w:p>
        </w:tc>
        <w:tc>
          <w:tcPr>
            <w:tcW w:w="4111" w:type="dxa"/>
          </w:tcPr>
          <w:p w14:paraId="5AE99E0F" w14:textId="77777777" w:rsidR="009839DC" w:rsidRPr="004C272E" w:rsidRDefault="009839DC" w:rsidP="002733A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4C272E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Распознавать задачу и/или проблему в профессиональном </w:t>
            </w:r>
            <w:r w:rsidRPr="004C272E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lastRenderedPageBreak/>
              <w:t>и/или социальном контексте.</w:t>
            </w:r>
          </w:p>
          <w:p w14:paraId="4F61837C" w14:textId="77777777" w:rsidR="009839DC" w:rsidRPr="004C272E" w:rsidRDefault="009839DC" w:rsidP="002733A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4C272E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Анализировать задачу и/или проблему и выделять её составные части.</w:t>
            </w:r>
          </w:p>
          <w:p w14:paraId="6AFE044F" w14:textId="77777777" w:rsidR="009839DC" w:rsidRPr="004C272E" w:rsidRDefault="009839DC" w:rsidP="002733A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4C272E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Правильно выявлять и эффективно искать информацию, необходимую для решения задачи и/или проблемы.</w:t>
            </w:r>
          </w:p>
          <w:p w14:paraId="2DF849DB" w14:textId="77777777" w:rsidR="009839DC" w:rsidRPr="004C272E" w:rsidRDefault="009839DC" w:rsidP="002733A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4C272E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Составить план действия. </w:t>
            </w:r>
          </w:p>
          <w:p w14:paraId="2936137A" w14:textId="77777777" w:rsidR="009839DC" w:rsidRPr="004C272E" w:rsidRDefault="009839DC" w:rsidP="002733A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4C272E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Определять необходимые ресурсы.</w:t>
            </w:r>
          </w:p>
          <w:p w14:paraId="1A95FCA6" w14:textId="77777777" w:rsidR="009839DC" w:rsidRPr="004C272E" w:rsidRDefault="009839DC" w:rsidP="002733A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4C272E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Владеть актуальными методами работы в профессиональной и смежных сферах.</w:t>
            </w:r>
          </w:p>
          <w:p w14:paraId="070A312B" w14:textId="77777777" w:rsidR="009839DC" w:rsidRPr="004C272E" w:rsidRDefault="009839DC" w:rsidP="002733A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4C272E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Реализовать составленный план.</w:t>
            </w:r>
          </w:p>
          <w:p w14:paraId="2D0CEF53" w14:textId="77777777" w:rsidR="009839DC" w:rsidRPr="004C272E" w:rsidRDefault="009839DC" w:rsidP="002733A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4C272E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3934" w:type="dxa"/>
          </w:tcPr>
          <w:p w14:paraId="64461F89" w14:textId="77777777" w:rsidR="009839DC" w:rsidRPr="004C272E" w:rsidRDefault="009839DC" w:rsidP="002733A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4C272E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lastRenderedPageBreak/>
              <w:t xml:space="preserve">Актуальный профессиональный и </w:t>
            </w:r>
            <w:r w:rsidRPr="004C272E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lastRenderedPageBreak/>
              <w:t>социальный контекст, в котором приходится работать и жить.</w:t>
            </w:r>
          </w:p>
          <w:p w14:paraId="7134C98C" w14:textId="77777777" w:rsidR="009839DC" w:rsidRPr="004C272E" w:rsidRDefault="009839DC" w:rsidP="002733A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4C272E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14:paraId="1124E697" w14:textId="77777777" w:rsidR="009839DC" w:rsidRPr="004C272E" w:rsidRDefault="009839DC" w:rsidP="002733A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4C272E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Алгоритмы выполнения работ в профессиональной и смежных областях.</w:t>
            </w:r>
          </w:p>
          <w:p w14:paraId="4FAEE388" w14:textId="77777777" w:rsidR="009839DC" w:rsidRPr="004C272E" w:rsidRDefault="009839DC" w:rsidP="002733A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4C272E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Методы работы в профессиональной и смежных сферах.</w:t>
            </w:r>
          </w:p>
          <w:p w14:paraId="035BA67C" w14:textId="77777777" w:rsidR="009839DC" w:rsidRPr="004C272E" w:rsidRDefault="009839DC" w:rsidP="002733A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4C272E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Структура плана для решения задач.</w:t>
            </w:r>
          </w:p>
          <w:p w14:paraId="6E0EA0DC" w14:textId="77777777" w:rsidR="009839DC" w:rsidRPr="004C272E" w:rsidRDefault="009839DC" w:rsidP="002733A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4C272E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Порядок оценки результатов решения задач профессиональной деятельности</w:t>
            </w:r>
          </w:p>
        </w:tc>
      </w:tr>
      <w:tr w:rsidR="009839DC" w:rsidRPr="00EE74F6" w14:paraId="3E6D2FB6" w14:textId="77777777" w:rsidTr="002733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526" w:type="dxa"/>
          </w:tcPr>
          <w:p w14:paraId="6258BEFF" w14:textId="77777777" w:rsidR="009839DC" w:rsidRPr="004C272E" w:rsidRDefault="009839DC" w:rsidP="002733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C272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ОК 02</w:t>
            </w:r>
          </w:p>
        </w:tc>
        <w:tc>
          <w:tcPr>
            <w:tcW w:w="4111" w:type="dxa"/>
          </w:tcPr>
          <w:p w14:paraId="01A41834" w14:textId="77777777" w:rsidR="009839DC" w:rsidRPr="004C272E" w:rsidRDefault="009839DC" w:rsidP="002733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C272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Определять задачи поиска информации</w:t>
            </w:r>
          </w:p>
          <w:p w14:paraId="0F413505" w14:textId="77777777" w:rsidR="009839DC" w:rsidRPr="004C272E" w:rsidRDefault="009839DC" w:rsidP="002733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C272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Определять необходимые источники информации</w:t>
            </w:r>
          </w:p>
          <w:p w14:paraId="539BC826" w14:textId="77777777" w:rsidR="009839DC" w:rsidRPr="004C272E" w:rsidRDefault="009839DC" w:rsidP="002733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C272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Планировать процесс поиска</w:t>
            </w:r>
          </w:p>
          <w:p w14:paraId="1A5A3C27" w14:textId="77777777" w:rsidR="009839DC" w:rsidRPr="004C272E" w:rsidRDefault="009839DC" w:rsidP="002733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C272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Структурировать получаемую информацию</w:t>
            </w:r>
          </w:p>
          <w:p w14:paraId="12C253FA" w14:textId="77777777" w:rsidR="009839DC" w:rsidRPr="004C272E" w:rsidRDefault="009839DC" w:rsidP="002733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C272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Выделять наиболее значимое в перечне информации</w:t>
            </w:r>
          </w:p>
          <w:p w14:paraId="441C4CF3" w14:textId="77777777" w:rsidR="009839DC" w:rsidRPr="004C272E" w:rsidRDefault="009839DC" w:rsidP="002733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C272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Оценивать практическую значимость результатов поиска</w:t>
            </w:r>
          </w:p>
          <w:p w14:paraId="0CC0E9C9" w14:textId="77777777" w:rsidR="009839DC" w:rsidRPr="004C272E" w:rsidRDefault="009839DC" w:rsidP="002733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C272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Оформлять результаты поиска</w:t>
            </w:r>
          </w:p>
        </w:tc>
        <w:tc>
          <w:tcPr>
            <w:tcW w:w="3934" w:type="dxa"/>
          </w:tcPr>
          <w:p w14:paraId="5FD57FE3" w14:textId="77777777" w:rsidR="009839DC" w:rsidRPr="004C272E" w:rsidRDefault="009839DC" w:rsidP="002733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C272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Номенклатура информационных источников применяемых в профессиональной деятельности</w:t>
            </w:r>
          </w:p>
          <w:p w14:paraId="1C980654" w14:textId="77777777" w:rsidR="009839DC" w:rsidRPr="004C272E" w:rsidRDefault="009839DC" w:rsidP="002733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C272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Приемы структурирования информации</w:t>
            </w:r>
          </w:p>
          <w:p w14:paraId="0F377659" w14:textId="77777777" w:rsidR="009839DC" w:rsidRPr="004C272E" w:rsidRDefault="009839DC" w:rsidP="002733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C272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Формат оформления результатов поиска информации</w:t>
            </w:r>
          </w:p>
          <w:p w14:paraId="5DC3DFCA" w14:textId="77777777" w:rsidR="009839DC" w:rsidRPr="004C272E" w:rsidRDefault="009839DC" w:rsidP="002733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839DC" w:rsidRPr="00EE74F6" w14:paraId="319A009C" w14:textId="77777777" w:rsidTr="002733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526" w:type="dxa"/>
          </w:tcPr>
          <w:p w14:paraId="7DCC1F19" w14:textId="77777777" w:rsidR="009839DC" w:rsidRPr="004C272E" w:rsidRDefault="009839DC" w:rsidP="002733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C272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 03</w:t>
            </w:r>
          </w:p>
        </w:tc>
        <w:tc>
          <w:tcPr>
            <w:tcW w:w="4111" w:type="dxa"/>
          </w:tcPr>
          <w:p w14:paraId="1AD1F4F3" w14:textId="77777777" w:rsidR="009839DC" w:rsidRPr="004C272E" w:rsidRDefault="009839DC" w:rsidP="002733A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4C272E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Определять актуальность нормативно-правовой документации в профессиональной деятельности</w:t>
            </w:r>
          </w:p>
          <w:p w14:paraId="03AED34A" w14:textId="77777777" w:rsidR="009839DC" w:rsidRPr="004C272E" w:rsidRDefault="009839DC" w:rsidP="002733A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4C272E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Выстраивать траектории профессионального и личностного развития</w:t>
            </w:r>
          </w:p>
        </w:tc>
        <w:tc>
          <w:tcPr>
            <w:tcW w:w="3934" w:type="dxa"/>
          </w:tcPr>
          <w:p w14:paraId="64EC7C85" w14:textId="77777777" w:rsidR="009839DC" w:rsidRPr="004C272E" w:rsidRDefault="009839DC" w:rsidP="002733A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4C272E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Содержание актуальной нормативно-правовой документации</w:t>
            </w:r>
          </w:p>
          <w:p w14:paraId="5F71F4D3" w14:textId="77777777" w:rsidR="009839DC" w:rsidRPr="004C272E" w:rsidRDefault="009839DC" w:rsidP="002733A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4C272E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Современная научная и профессиональная терминология</w:t>
            </w:r>
          </w:p>
          <w:p w14:paraId="31CA1BD1" w14:textId="77777777" w:rsidR="009839DC" w:rsidRPr="004C272E" w:rsidRDefault="009839DC" w:rsidP="002733A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4C272E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Возможные траектории профессионального развития  и самообразования</w:t>
            </w:r>
          </w:p>
        </w:tc>
      </w:tr>
      <w:tr w:rsidR="009839DC" w:rsidRPr="00EE74F6" w14:paraId="0CEE7CF4" w14:textId="77777777" w:rsidTr="002733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526" w:type="dxa"/>
          </w:tcPr>
          <w:p w14:paraId="7C1638C9" w14:textId="77777777" w:rsidR="009839DC" w:rsidRPr="004C272E" w:rsidRDefault="009839DC" w:rsidP="002733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C272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 04</w:t>
            </w:r>
          </w:p>
        </w:tc>
        <w:tc>
          <w:tcPr>
            <w:tcW w:w="4111" w:type="dxa"/>
          </w:tcPr>
          <w:p w14:paraId="7B8D683C" w14:textId="77777777" w:rsidR="009839DC" w:rsidRPr="004C272E" w:rsidRDefault="009839DC" w:rsidP="002733A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4C272E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Организовывать работу коллектива и команды</w:t>
            </w:r>
          </w:p>
          <w:p w14:paraId="7AE4B151" w14:textId="77777777" w:rsidR="009839DC" w:rsidRPr="004C272E" w:rsidRDefault="009839DC" w:rsidP="002733A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4C272E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Взаимодействовать</w:t>
            </w:r>
            <w:r w:rsidRPr="004C272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4C272E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с </w:t>
            </w:r>
            <w:r w:rsidRPr="004C272E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lastRenderedPageBreak/>
              <w:t xml:space="preserve">коллегами, руководством, клиентами.  </w:t>
            </w:r>
          </w:p>
        </w:tc>
        <w:tc>
          <w:tcPr>
            <w:tcW w:w="3934" w:type="dxa"/>
          </w:tcPr>
          <w:p w14:paraId="32736371" w14:textId="77777777" w:rsidR="009839DC" w:rsidRPr="004C272E" w:rsidRDefault="009839DC" w:rsidP="002733A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4C272E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lastRenderedPageBreak/>
              <w:t>Психология коллектива</w:t>
            </w:r>
          </w:p>
          <w:p w14:paraId="0FBAB900" w14:textId="77777777" w:rsidR="009839DC" w:rsidRPr="004C272E" w:rsidRDefault="009839DC" w:rsidP="002733A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4C272E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Психология личности</w:t>
            </w:r>
          </w:p>
          <w:p w14:paraId="0957EB67" w14:textId="77777777" w:rsidR="009839DC" w:rsidRPr="004C272E" w:rsidRDefault="009839DC" w:rsidP="002733A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4C272E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Основы проектной </w:t>
            </w:r>
            <w:r w:rsidRPr="004C272E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lastRenderedPageBreak/>
              <w:t>деятельности</w:t>
            </w:r>
          </w:p>
        </w:tc>
      </w:tr>
      <w:tr w:rsidR="009839DC" w:rsidRPr="00EE74F6" w14:paraId="75473D69" w14:textId="77777777" w:rsidTr="009839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00"/>
        </w:trPr>
        <w:tc>
          <w:tcPr>
            <w:tcW w:w="1526" w:type="dxa"/>
          </w:tcPr>
          <w:p w14:paraId="343C4866" w14:textId="77777777" w:rsidR="009839DC" w:rsidRPr="004C272E" w:rsidRDefault="009839DC" w:rsidP="002733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C272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ОК 05</w:t>
            </w:r>
          </w:p>
        </w:tc>
        <w:tc>
          <w:tcPr>
            <w:tcW w:w="4111" w:type="dxa"/>
          </w:tcPr>
          <w:p w14:paraId="07B24DE5" w14:textId="77777777" w:rsidR="009839DC" w:rsidRPr="004C272E" w:rsidRDefault="009839DC" w:rsidP="002733A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4C272E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Излагать свои мысли на государственном языке</w:t>
            </w:r>
          </w:p>
          <w:p w14:paraId="5E62FFB0" w14:textId="77777777" w:rsidR="009839DC" w:rsidRPr="004C272E" w:rsidRDefault="009839DC" w:rsidP="002733A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4C272E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Оформлять документы</w:t>
            </w:r>
          </w:p>
        </w:tc>
        <w:tc>
          <w:tcPr>
            <w:tcW w:w="3934" w:type="dxa"/>
          </w:tcPr>
          <w:p w14:paraId="16F7F74E" w14:textId="77777777" w:rsidR="009839DC" w:rsidRPr="004C272E" w:rsidRDefault="009839DC" w:rsidP="002733A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4C272E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Особенности социального и культурного контекста</w:t>
            </w:r>
          </w:p>
          <w:p w14:paraId="41D7222F" w14:textId="77777777" w:rsidR="009839DC" w:rsidRPr="004C272E" w:rsidRDefault="009839DC" w:rsidP="002733A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4C272E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Правила оформления документов.</w:t>
            </w:r>
          </w:p>
        </w:tc>
      </w:tr>
      <w:tr w:rsidR="009839DC" w:rsidRPr="00EE74F6" w14:paraId="17C58FF4" w14:textId="77777777" w:rsidTr="002733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526" w:type="dxa"/>
          </w:tcPr>
          <w:p w14:paraId="490BEB44" w14:textId="77777777" w:rsidR="009839DC" w:rsidRPr="004C272E" w:rsidRDefault="009839DC" w:rsidP="002733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C272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 06</w:t>
            </w:r>
          </w:p>
        </w:tc>
        <w:tc>
          <w:tcPr>
            <w:tcW w:w="4111" w:type="dxa"/>
          </w:tcPr>
          <w:p w14:paraId="694D6EEF" w14:textId="77777777" w:rsidR="009839DC" w:rsidRPr="004C272E" w:rsidRDefault="009839DC" w:rsidP="002733A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4C272E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Описывать значимость своей профессии</w:t>
            </w:r>
          </w:p>
          <w:p w14:paraId="5AA5C1DB" w14:textId="77777777" w:rsidR="009839DC" w:rsidRPr="004C272E" w:rsidRDefault="009839DC" w:rsidP="002733A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4C272E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Презентовать структуру профессиональной деятельности по профессии</w:t>
            </w:r>
          </w:p>
        </w:tc>
        <w:tc>
          <w:tcPr>
            <w:tcW w:w="3934" w:type="dxa"/>
          </w:tcPr>
          <w:p w14:paraId="240AD224" w14:textId="77777777" w:rsidR="009839DC" w:rsidRPr="004C272E" w:rsidRDefault="009839DC" w:rsidP="002733A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4C272E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Сущность гражданско-патриотической позиции</w:t>
            </w:r>
          </w:p>
          <w:p w14:paraId="4E2C71EA" w14:textId="77777777" w:rsidR="009839DC" w:rsidRPr="004C272E" w:rsidRDefault="009839DC" w:rsidP="002733A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4C272E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Общечеловеческие ценности</w:t>
            </w:r>
          </w:p>
          <w:p w14:paraId="1A1AF8C0" w14:textId="77777777" w:rsidR="009839DC" w:rsidRPr="004C272E" w:rsidRDefault="009839DC" w:rsidP="002733A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4C272E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Правила поведения в ходе выполнения профессиональной деятельности</w:t>
            </w:r>
          </w:p>
        </w:tc>
      </w:tr>
      <w:tr w:rsidR="009839DC" w:rsidRPr="00EE74F6" w14:paraId="2FEB8179" w14:textId="77777777" w:rsidTr="002733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526" w:type="dxa"/>
          </w:tcPr>
          <w:p w14:paraId="113051F2" w14:textId="77777777" w:rsidR="009839DC" w:rsidRPr="004C272E" w:rsidRDefault="009839DC" w:rsidP="002733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C272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 07</w:t>
            </w:r>
          </w:p>
        </w:tc>
        <w:tc>
          <w:tcPr>
            <w:tcW w:w="4111" w:type="dxa"/>
          </w:tcPr>
          <w:p w14:paraId="05C45D47" w14:textId="77777777" w:rsidR="009839DC" w:rsidRPr="004C272E" w:rsidRDefault="009839DC" w:rsidP="002733A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4C272E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Соблюдать нормы экологической безопасности</w:t>
            </w:r>
          </w:p>
          <w:p w14:paraId="593B0E49" w14:textId="77777777" w:rsidR="009839DC" w:rsidRPr="004C272E" w:rsidRDefault="009839DC" w:rsidP="002733A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4C272E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Определять направления ресурсосбережения в рамках профессиональной деятельности по профессии</w:t>
            </w:r>
          </w:p>
        </w:tc>
        <w:tc>
          <w:tcPr>
            <w:tcW w:w="3934" w:type="dxa"/>
          </w:tcPr>
          <w:p w14:paraId="499FE7C7" w14:textId="77777777" w:rsidR="009839DC" w:rsidRPr="004C272E" w:rsidRDefault="009839DC" w:rsidP="002733A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4C272E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Правила экологической безопасности при ведении профессиональной деятельности</w:t>
            </w:r>
          </w:p>
          <w:p w14:paraId="168B8E4B" w14:textId="77777777" w:rsidR="009839DC" w:rsidRPr="004C272E" w:rsidRDefault="009839DC" w:rsidP="002733A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4C272E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Основные ресурсы задействованные в профессиональной деятельности</w:t>
            </w:r>
          </w:p>
          <w:p w14:paraId="02DE944A" w14:textId="77777777" w:rsidR="009839DC" w:rsidRPr="004C272E" w:rsidRDefault="009839DC" w:rsidP="002733A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4C272E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Пути обеспечения ресурсосбережения.</w:t>
            </w:r>
          </w:p>
        </w:tc>
      </w:tr>
      <w:tr w:rsidR="009839DC" w:rsidRPr="00EE74F6" w14:paraId="443BDAF2" w14:textId="77777777" w:rsidTr="002733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526" w:type="dxa"/>
          </w:tcPr>
          <w:p w14:paraId="78D2C756" w14:textId="77777777" w:rsidR="009839DC" w:rsidRPr="004C272E" w:rsidRDefault="009839DC" w:rsidP="002733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C272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 09</w:t>
            </w:r>
          </w:p>
        </w:tc>
        <w:tc>
          <w:tcPr>
            <w:tcW w:w="4111" w:type="dxa"/>
          </w:tcPr>
          <w:p w14:paraId="493630EB" w14:textId="77777777" w:rsidR="009839DC" w:rsidRPr="004C272E" w:rsidRDefault="009839DC" w:rsidP="002733A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4C272E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Применять средства информационных технологий для решения профессиональных задач</w:t>
            </w:r>
          </w:p>
          <w:p w14:paraId="3EFF78D2" w14:textId="77777777" w:rsidR="009839DC" w:rsidRPr="004C272E" w:rsidRDefault="009839DC" w:rsidP="002733A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4C272E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Использовать современное программное обеспечение</w:t>
            </w:r>
          </w:p>
        </w:tc>
        <w:tc>
          <w:tcPr>
            <w:tcW w:w="3934" w:type="dxa"/>
          </w:tcPr>
          <w:p w14:paraId="69CAD4C5" w14:textId="77777777" w:rsidR="009839DC" w:rsidRPr="004C272E" w:rsidRDefault="009839DC" w:rsidP="002733A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4C272E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Современные средства и устройства информатизации</w:t>
            </w:r>
          </w:p>
          <w:p w14:paraId="25518A85" w14:textId="77777777" w:rsidR="009839DC" w:rsidRPr="004C272E" w:rsidRDefault="009839DC" w:rsidP="002733A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4C272E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Порядок их применения и программ</w:t>
            </w:r>
            <w:r w:rsidR="00FA1686" w:rsidRPr="004C272E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ное обеспечение в профессиональ</w:t>
            </w:r>
            <w:r w:rsidRPr="004C272E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ной деятельности</w:t>
            </w:r>
          </w:p>
        </w:tc>
      </w:tr>
      <w:tr w:rsidR="009839DC" w:rsidRPr="00EE74F6" w14:paraId="2AD70078" w14:textId="77777777" w:rsidTr="002733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526" w:type="dxa"/>
          </w:tcPr>
          <w:p w14:paraId="474B4C75" w14:textId="77777777" w:rsidR="009839DC" w:rsidRPr="004C272E" w:rsidRDefault="009839DC" w:rsidP="002733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C272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 10</w:t>
            </w:r>
          </w:p>
        </w:tc>
        <w:tc>
          <w:tcPr>
            <w:tcW w:w="4111" w:type="dxa"/>
          </w:tcPr>
          <w:p w14:paraId="2EC0F67A" w14:textId="77777777" w:rsidR="009839DC" w:rsidRPr="004C272E" w:rsidRDefault="009839DC" w:rsidP="002733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C272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14:paraId="3BBC7538" w14:textId="77777777" w:rsidR="009839DC" w:rsidRPr="004C272E" w:rsidRDefault="009839DC" w:rsidP="002733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C272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понимать тексты на базовые профессиональные темы</w:t>
            </w:r>
          </w:p>
          <w:p w14:paraId="47E9C973" w14:textId="77777777" w:rsidR="009839DC" w:rsidRPr="004C272E" w:rsidRDefault="009839DC" w:rsidP="002733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C272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участвовать в диалогах на знакомые общие и профессиональные темы</w:t>
            </w:r>
          </w:p>
          <w:p w14:paraId="6EE20E07" w14:textId="77777777" w:rsidR="009839DC" w:rsidRPr="004C272E" w:rsidRDefault="004C272E" w:rsidP="002733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строить простые высказывания </w:t>
            </w:r>
            <w:r w:rsidR="009839DC" w:rsidRPr="004C272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 себе и о своей профессиональной деятельности</w:t>
            </w:r>
          </w:p>
          <w:p w14:paraId="714106CB" w14:textId="77777777" w:rsidR="009839DC" w:rsidRPr="004C272E" w:rsidRDefault="009839DC" w:rsidP="002733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C272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кратко обосновывать и объяснить свои действия (текущие и планируемые)</w:t>
            </w:r>
          </w:p>
        </w:tc>
        <w:tc>
          <w:tcPr>
            <w:tcW w:w="3934" w:type="dxa"/>
          </w:tcPr>
          <w:p w14:paraId="66AE9B72" w14:textId="77777777" w:rsidR="009839DC" w:rsidRPr="004C272E" w:rsidRDefault="009839DC" w:rsidP="002733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C272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правила построения простых и сложных предложений на профессиональные темы</w:t>
            </w:r>
          </w:p>
          <w:p w14:paraId="538E4E70" w14:textId="77777777" w:rsidR="009839DC" w:rsidRPr="004C272E" w:rsidRDefault="009839DC" w:rsidP="002733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C272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основные общеупотребительные глаголы (бытовая и профессиональная лексика)</w:t>
            </w:r>
          </w:p>
          <w:p w14:paraId="1563F95B" w14:textId="77777777" w:rsidR="009839DC" w:rsidRPr="004C272E" w:rsidRDefault="009839DC" w:rsidP="002733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C272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14:paraId="3761C34B" w14:textId="77777777" w:rsidR="009839DC" w:rsidRPr="004C272E" w:rsidRDefault="009839DC" w:rsidP="002733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C272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особенности произношения</w:t>
            </w:r>
          </w:p>
          <w:p w14:paraId="3C8DE6AB" w14:textId="77777777" w:rsidR="009839DC" w:rsidRPr="004C272E" w:rsidRDefault="009839DC" w:rsidP="002733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C272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правила чтения текстов профессиональной направленности</w:t>
            </w:r>
          </w:p>
        </w:tc>
      </w:tr>
    </w:tbl>
    <w:bookmarkEnd w:id="0"/>
    <w:p w14:paraId="1539C6F9" w14:textId="77777777" w:rsidR="009839DC" w:rsidRPr="00666C76" w:rsidRDefault="004C272E" w:rsidP="004C272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           </w:t>
      </w:r>
      <w:r w:rsidR="009839DC" w:rsidRPr="00666C76">
        <w:rPr>
          <w:rFonts w:ascii="Times New Roman" w:hAnsi="Times New Roman"/>
          <w:b/>
          <w:sz w:val="24"/>
          <w:szCs w:val="24"/>
        </w:rPr>
        <w:t>2. СТРУКТУРА И  СОДЕРЖАНИЕ УЧЕБНОЙ ДИСЦИПЛИНЫ</w:t>
      </w:r>
    </w:p>
    <w:p w14:paraId="64930DF4" w14:textId="77777777" w:rsidR="009839DC" w:rsidRPr="00666C76" w:rsidRDefault="009839DC" w:rsidP="009839D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788B3F20" w14:textId="77777777" w:rsidR="009839DC" w:rsidRPr="002733A1" w:rsidRDefault="009839DC" w:rsidP="009839D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left="-180"/>
        <w:jc w:val="both"/>
        <w:rPr>
          <w:rFonts w:ascii="Times New Roman" w:hAnsi="Times New Roman"/>
          <w:b/>
          <w:sz w:val="28"/>
          <w:szCs w:val="28"/>
        </w:rPr>
      </w:pPr>
      <w:r w:rsidRPr="002733A1">
        <w:rPr>
          <w:rFonts w:ascii="Times New Roman" w:hAnsi="Times New Roman"/>
          <w:b/>
          <w:sz w:val="28"/>
          <w:szCs w:val="28"/>
        </w:rPr>
        <w:t>2.1. Объем учебной дисциплины и виды учебной работы</w:t>
      </w:r>
    </w:p>
    <w:p w14:paraId="1101A7A3" w14:textId="77777777" w:rsidR="009839DC" w:rsidRPr="002733A1" w:rsidRDefault="009839DC" w:rsidP="009839D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left="-180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4944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68"/>
        <w:gridCol w:w="17"/>
        <w:gridCol w:w="1779"/>
      </w:tblGrid>
      <w:tr w:rsidR="009839DC" w:rsidRPr="002733A1" w14:paraId="362F9C2B" w14:textId="77777777" w:rsidTr="004C272E">
        <w:trPr>
          <w:trHeight w:val="882"/>
        </w:trPr>
        <w:tc>
          <w:tcPr>
            <w:tcW w:w="4060" w:type="pct"/>
            <w:gridSpan w:val="2"/>
            <w:vAlign w:val="center"/>
          </w:tcPr>
          <w:p w14:paraId="0788D92E" w14:textId="77777777" w:rsidR="009839DC" w:rsidRPr="002733A1" w:rsidRDefault="009839DC" w:rsidP="0080396B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2733A1">
              <w:rPr>
                <w:rFonts w:ascii="Times New Roman" w:hAnsi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940" w:type="pct"/>
            <w:vAlign w:val="center"/>
          </w:tcPr>
          <w:p w14:paraId="28007FB2" w14:textId="77777777" w:rsidR="009839DC" w:rsidRPr="002733A1" w:rsidRDefault="009839DC" w:rsidP="0080396B">
            <w:pPr>
              <w:spacing w:after="0"/>
              <w:ind w:firstLine="40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2733A1">
              <w:rPr>
                <w:rFonts w:ascii="Times New Roman" w:hAnsi="Times New Roman"/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9839DC" w:rsidRPr="002733A1" w14:paraId="17CB8F08" w14:textId="77777777" w:rsidTr="002733A1">
        <w:trPr>
          <w:trHeight w:val="490"/>
        </w:trPr>
        <w:tc>
          <w:tcPr>
            <w:tcW w:w="4060" w:type="pct"/>
            <w:gridSpan w:val="2"/>
            <w:vAlign w:val="center"/>
          </w:tcPr>
          <w:p w14:paraId="5B86E28E" w14:textId="77777777" w:rsidR="009839DC" w:rsidRPr="002733A1" w:rsidRDefault="009839DC" w:rsidP="0080396B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2733A1">
              <w:rPr>
                <w:rFonts w:ascii="Times New Roman" w:hAnsi="Times New Roman"/>
                <w:b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40" w:type="pct"/>
            <w:vAlign w:val="center"/>
          </w:tcPr>
          <w:p w14:paraId="60AE3F9F" w14:textId="77777777" w:rsidR="009839DC" w:rsidRPr="002733A1" w:rsidRDefault="009839DC" w:rsidP="0080396B">
            <w:pPr>
              <w:spacing w:after="0"/>
              <w:ind w:firstLine="40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2733A1">
              <w:rPr>
                <w:rFonts w:ascii="Times New Roman" w:hAnsi="Times New Roman"/>
                <w:b/>
                <w:iCs/>
                <w:sz w:val="28"/>
                <w:szCs w:val="28"/>
              </w:rPr>
              <w:t>56</w:t>
            </w:r>
          </w:p>
        </w:tc>
      </w:tr>
      <w:tr w:rsidR="009839DC" w:rsidRPr="002733A1" w14:paraId="278A1816" w14:textId="77777777" w:rsidTr="002733A1">
        <w:trPr>
          <w:trHeight w:val="490"/>
        </w:trPr>
        <w:tc>
          <w:tcPr>
            <w:tcW w:w="5000" w:type="pct"/>
            <w:gridSpan w:val="3"/>
            <w:vAlign w:val="center"/>
          </w:tcPr>
          <w:p w14:paraId="773AD854" w14:textId="77777777" w:rsidR="009839DC" w:rsidRPr="002733A1" w:rsidRDefault="009839DC" w:rsidP="0080396B">
            <w:pPr>
              <w:spacing w:after="0"/>
              <w:ind w:firstLine="40"/>
              <w:rPr>
                <w:rFonts w:ascii="Times New Roman" w:hAnsi="Times New Roman"/>
                <w:iCs/>
                <w:sz w:val="28"/>
                <w:szCs w:val="28"/>
              </w:rPr>
            </w:pPr>
            <w:r w:rsidRPr="002733A1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</w:tr>
      <w:tr w:rsidR="009839DC" w:rsidRPr="002733A1" w14:paraId="554A6EB0" w14:textId="77777777" w:rsidTr="002733A1">
        <w:trPr>
          <w:trHeight w:val="490"/>
        </w:trPr>
        <w:tc>
          <w:tcPr>
            <w:tcW w:w="4060" w:type="pct"/>
            <w:gridSpan w:val="2"/>
            <w:vAlign w:val="center"/>
          </w:tcPr>
          <w:p w14:paraId="77CACA59" w14:textId="77777777" w:rsidR="009839DC" w:rsidRPr="002733A1" w:rsidRDefault="009839DC" w:rsidP="0080396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2733A1">
              <w:rPr>
                <w:rFonts w:ascii="Times New Roman" w:hAnsi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940" w:type="pct"/>
            <w:vAlign w:val="center"/>
          </w:tcPr>
          <w:p w14:paraId="39C1A7AD" w14:textId="77777777" w:rsidR="009839DC" w:rsidRPr="002733A1" w:rsidRDefault="009839DC" w:rsidP="0080396B">
            <w:pPr>
              <w:spacing w:after="0"/>
              <w:ind w:firstLine="4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2733A1">
              <w:rPr>
                <w:rFonts w:ascii="Times New Roman" w:hAnsi="Times New Roman"/>
                <w:iCs/>
                <w:sz w:val="28"/>
                <w:szCs w:val="28"/>
              </w:rPr>
              <w:t>12</w:t>
            </w:r>
          </w:p>
        </w:tc>
      </w:tr>
      <w:tr w:rsidR="009839DC" w:rsidRPr="002733A1" w14:paraId="19966BEE" w14:textId="77777777" w:rsidTr="002733A1">
        <w:trPr>
          <w:trHeight w:val="490"/>
        </w:trPr>
        <w:tc>
          <w:tcPr>
            <w:tcW w:w="4060" w:type="pct"/>
            <w:gridSpan w:val="2"/>
            <w:vAlign w:val="center"/>
          </w:tcPr>
          <w:p w14:paraId="238543C9" w14:textId="77777777" w:rsidR="009839DC" w:rsidRPr="002733A1" w:rsidRDefault="009839DC" w:rsidP="0080396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2733A1">
              <w:rPr>
                <w:rFonts w:ascii="Times New Roman" w:hAnsi="Times New Roman"/>
                <w:sz w:val="28"/>
                <w:szCs w:val="28"/>
              </w:rPr>
              <w:t>лабораторные занятия</w:t>
            </w:r>
          </w:p>
        </w:tc>
        <w:tc>
          <w:tcPr>
            <w:tcW w:w="940" w:type="pct"/>
            <w:vAlign w:val="center"/>
          </w:tcPr>
          <w:p w14:paraId="4A86346F" w14:textId="77777777" w:rsidR="009839DC" w:rsidRPr="002733A1" w:rsidRDefault="009839DC" w:rsidP="0080396B">
            <w:pPr>
              <w:spacing w:after="0"/>
              <w:ind w:firstLine="4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2733A1">
              <w:rPr>
                <w:rFonts w:ascii="Times New Roman" w:hAnsi="Times New Roman"/>
                <w:iCs/>
                <w:sz w:val="28"/>
                <w:szCs w:val="28"/>
              </w:rPr>
              <w:t>4</w:t>
            </w:r>
          </w:p>
        </w:tc>
      </w:tr>
      <w:tr w:rsidR="009839DC" w:rsidRPr="002733A1" w14:paraId="11A91C42" w14:textId="77777777" w:rsidTr="002733A1">
        <w:trPr>
          <w:trHeight w:val="490"/>
        </w:trPr>
        <w:tc>
          <w:tcPr>
            <w:tcW w:w="4060" w:type="pct"/>
            <w:gridSpan w:val="2"/>
            <w:vAlign w:val="center"/>
          </w:tcPr>
          <w:p w14:paraId="3AB748A0" w14:textId="77777777" w:rsidR="009839DC" w:rsidRPr="002733A1" w:rsidRDefault="009839DC" w:rsidP="0080396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2733A1">
              <w:rPr>
                <w:rFonts w:ascii="Times New Roman" w:hAnsi="Times New Roman"/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940" w:type="pct"/>
            <w:vAlign w:val="center"/>
          </w:tcPr>
          <w:p w14:paraId="246A00B0" w14:textId="77777777" w:rsidR="009839DC" w:rsidRPr="002733A1" w:rsidRDefault="009839DC" w:rsidP="0080396B">
            <w:pPr>
              <w:spacing w:after="0"/>
              <w:ind w:firstLine="4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2733A1">
              <w:rPr>
                <w:rFonts w:ascii="Times New Roman" w:hAnsi="Times New Roman"/>
                <w:iCs/>
                <w:sz w:val="28"/>
                <w:szCs w:val="28"/>
              </w:rPr>
              <w:t>32</w:t>
            </w:r>
          </w:p>
        </w:tc>
      </w:tr>
      <w:tr w:rsidR="009839DC" w:rsidRPr="002733A1" w14:paraId="43306499" w14:textId="77777777" w:rsidTr="002733A1">
        <w:trPr>
          <w:trHeight w:val="490"/>
        </w:trPr>
        <w:tc>
          <w:tcPr>
            <w:tcW w:w="4060" w:type="pct"/>
            <w:gridSpan w:val="2"/>
            <w:vAlign w:val="center"/>
          </w:tcPr>
          <w:p w14:paraId="1FADCBEC" w14:textId="77777777" w:rsidR="009839DC" w:rsidRPr="002733A1" w:rsidRDefault="009839DC" w:rsidP="0080396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2733A1">
              <w:rPr>
                <w:rFonts w:ascii="Times New Roman" w:hAnsi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40" w:type="pct"/>
            <w:vAlign w:val="center"/>
          </w:tcPr>
          <w:p w14:paraId="6974DC32" w14:textId="77777777" w:rsidR="009839DC" w:rsidRPr="002733A1" w:rsidRDefault="009839DC" w:rsidP="0080396B">
            <w:pPr>
              <w:spacing w:after="0"/>
              <w:ind w:firstLine="4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2733A1">
              <w:rPr>
                <w:rFonts w:ascii="Times New Roman" w:hAnsi="Times New Roman"/>
                <w:iCs/>
                <w:sz w:val="28"/>
                <w:szCs w:val="28"/>
              </w:rPr>
              <w:t>8</w:t>
            </w:r>
          </w:p>
        </w:tc>
      </w:tr>
      <w:tr w:rsidR="009839DC" w:rsidRPr="002733A1" w14:paraId="0EBE9FD4" w14:textId="77777777" w:rsidTr="002733A1">
        <w:trPr>
          <w:trHeight w:val="490"/>
        </w:trPr>
        <w:tc>
          <w:tcPr>
            <w:tcW w:w="4051" w:type="pct"/>
            <w:vAlign w:val="center"/>
          </w:tcPr>
          <w:p w14:paraId="329013C8" w14:textId="77777777" w:rsidR="009839DC" w:rsidRPr="002733A1" w:rsidRDefault="009839DC" w:rsidP="0080396B">
            <w:pPr>
              <w:suppressAutoHyphens/>
              <w:spacing w:after="0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2733A1">
              <w:rPr>
                <w:rFonts w:ascii="Times New Roman" w:hAnsi="Times New Roman"/>
                <w:b/>
                <w:iCs/>
                <w:sz w:val="28"/>
                <w:szCs w:val="28"/>
              </w:rPr>
              <w:t>Промежуточная аттестация в виде экзамена</w:t>
            </w:r>
          </w:p>
        </w:tc>
        <w:tc>
          <w:tcPr>
            <w:tcW w:w="949" w:type="pct"/>
            <w:gridSpan w:val="2"/>
            <w:vAlign w:val="center"/>
          </w:tcPr>
          <w:p w14:paraId="5C539D19" w14:textId="77777777" w:rsidR="009839DC" w:rsidRPr="002733A1" w:rsidRDefault="009839DC" w:rsidP="0080396B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</w:tc>
      </w:tr>
    </w:tbl>
    <w:p w14:paraId="42063007" w14:textId="77777777" w:rsidR="009839DC" w:rsidRPr="002733A1" w:rsidRDefault="009839DC" w:rsidP="009839D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left="-180"/>
        <w:jc w:val="both"/>
        <w:rPr>
          <w:rFonts w:ascii="Times New Roman" w:hAnsi="Times New Roman"/>
          <w:b/>
          <w:sz w:val="28"/>
          <w:szCs w:val="28"/>
        </w:rPr>
      </w:pPr>
    </w:p>
    <w:p w14:paraId="026D563C" w14:textId="77777777" w:rsidR="009839DC" w:rsidRPr="002733A1" w:rsidRDefault="009839DC" w:rsidP="009839D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left="-180"/>
        <w:jc w:val="both"/>
        <w:rPr>
          <w:rFonts w:ascii="Times New Roman" w:hAnsi="Times New Roman"/>
          <w:b/>
          <w:sz w:val="28"/>
          <w:szCs w:val="28"/>
        </w:rPr>
      </w:pPr>
    </w:p>
    <w:p w14:paraId="3791FF88" w14:textId="77777777" w:rsidR="009839DC" w:rsidRPr="002733A1" w:rsidRDefault="009839DC" w:rsidP="009839DC">
      <w:pPr>
        <w:spacing w:after="0"/>
        <w:rPr>
          <w:sz w:val="28"/>
          <w:szCs w:val="28"/>
        </w:rPr>
      </w:pPr>
    </w:p>
    <w:p w14:paraId="7704E60A" w14:textId="77777777" w:rsidR="009839DC" w:rsidRPr="002733A1" w:rsidRDefault="009839DC" w:rsidP="009839DC">
      <w:pPr>
        <w:spacing w:after="0"/>
        <w:rPr>
          <w:sz w:val="28"/>
          <w:szCs w:val="28"/>
        </w:rPr>
      </w:pPr>
    </w:p>
    <w:p w14:paraId="11F9F21D" w14:textId="77777777" w:rsidR="009839DC" w:rsidRPr="00000A7B" w:rsidRDefault="009839DC" w:rsidP="009839DC">
      <w:pPr>
        <w:spacing w:after="0"/>
        <w:rPr>
          <w:rFonts w:ascii="Times New Roman" w:hAnsi="Times New Roman"/>
        </w:rPr>
        <w:sectPr w:rsidR="009839DC" w:rsidRPr="00000A7B">
          <w:footerReference w:type="default" r:id="rId8"/>
          <w:pgSz w:w="11906" w:h="16838"/>
          <w:pgMar w:top="1134" w:right="850" w:bottom="1134" w:left="1701" w:header="720" w:footer="708" w:gutter="0"/>
          <w:cols w:space="720"/>
          <w:docGrid w:linePitch="600" w:charSpace="32768"/>
        </w:sectPr>
      </w:pPr>
    </w:p>
    <w:p w14:paraId="3CCA0C57" w14:textId="77777777" w:rsidR="009839DC" w:rsidRDefault="009839DC" w:rsidP="009839D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/>
          <w:bCs/>
          <w:i/>
          <w:sz w:val="20"/>
          <w:szCs w:val="20"/>
        </w:rPr>
      </w:pPr>
      <w:r w:rsidRPr="00000A7B">
        <w:rPr>
          <w:rFonts w:ascii="Times New Roman" w:hAnsi="Times New Roman"/>
          <w:b/>
          <w:sz w:val="28"/>
          <w:szCs w:val="28"/>
        </w:rPr>
        <w:lastRenderedPageBreak/>
        <w:t>2.2. Тематический план и содержание учебной дисциплины</w:t>
      </w:r>
      <w:r w:rsidRPr="00000A7B">
        <w:rPr>
          <w:rFonts w:ascii="Times New Roman" w:hAnsi="Times New Roman"/>
          <w:b/>
          <w:caps/>
          <w:sz w:val="28"/>
          <w:szCs w:val="28"/>
        </w:rPr>
        <w:t xml:space="preserve"> </w:t>
      </w:r>
    </w:p>
    <w:p w14:paraId="2E483C39" w14:textId="77777777" w:rsidR="009839DC" w:rsidRPr="004A0D1F" w:rsidRDefault="009839DC" w:rsidP="009839D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/>
          <w:bCs/>
          <w:i/>
          <w:sz w:val="20"/>
          <w:szCs w:val="20"/>
        </w:rPr>
      </w:pPr>
      <w:r w:rsidRPr="00000A7B">
        <w:rPr>
          <w:rFonts w:ascii="Times New Roman" w:hAnsi="Times New Roman"/>
          <w:b/>
          <w:bCs/>
          <w:sz w:val="28"/>
          <w:szCs w:val="28"/>
        </w:rPr>
        <w:t>ОП.11 Организация обслуживания  в ресторанах</w:t>
      </w:r>
    </w:p>
    <w:tbl>
      <w:tblPr>
        <w:tblW w:w="14435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2384"/>
        <w:gridCol w:w="343"/>
        <w:gridCol w:w="15"/>
        <w:gridCol w:w="29"/>
        <w:gridCol w:w="6"/>
        <w:gridCol w:w="22"/>
        <w:gridCol w:w="14"/>
        <w:gridCol w:w="7"/>
        <w:gridCol w:w="10"/>
        <w:gridCol w:w="28"/>
        <w:gridCol w:w="6"/>
        <w:gridCol w:w="41"/>
        <w:gridCol w:w="10113"/>
        <w:gridCol w:w="1417"/>
      </w:tblGrid>
      <w:tr w:rsidR="009839DC" w:rsidRPr="0007205A" w14:paraId="3512CBE7" w14:textId="77777777" w:rsidTr="00FA1686">
        <w:trPr>
          <w:trHeight w:val="23"/>
        </w:trPr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3B2FA6" w14:textId="77777777" w:rsidR="009839DC" w:rsidRPr="0007205A" w:rsidRDefault="009839DC" w:rsidP="002733A1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63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9FBE16" w14:textId="77777777" w:rsidR="009839DC" w:rsidRPr="0007205A" w:rsidRDefault="009839DC" w:rsidP="002733A1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4C101C" w14:textId="77777777" w:rsidR="009839DC" w:rsidRPr="0007205A" w:rsidRDefault="009839DC" w:rsidP="002733A1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9839DC" w:rsidRPr="0007205A" w14:paraId="440A41D0" w14:textId="77777777" w:rsidTr="00FA1686">
        <w:trPr>
          <w:trHeight w:val="23"/>
        </w:trPr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252C91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63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2B93BE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CF8410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9839DC" w:rsidRPr="0007205A" w14:paraId="103939E6" w14:textId="77777777" w:rsidTr="00FA1686">
        <w:trPr>
          <w:trHeight w:val="23"/>
        </w:trPr>
        <w:tc>
          <w:tcPr>
            <w:tcW w:w="23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8BA6E5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 </w:t>
            </w:r>
          </w:p>
          <w:p w14:paraId="008E9356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 xml:space="preserve">«  Общая </w:t>
            </w:r>
          </w:p>
          <w:p w14:paraId="78B6EC2E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 xml:space="preserve">характеристика </w:t>
            </w:r>
          </w:p>
          <w:p w14:paraId="1C8FABC8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 xml:space="preserve">процесса </w:t>
            </w:r>
          </w:p>
          <w:p w14:paraId="4EBDDB77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обслуживания»</w:t>
            </w:r>
          </w:p>
        </w:tc>
        <w:tc>
          <w:tcPr>
            <w:tcW w:w="1063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994CD4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682550BB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A970F77" w14:textId="77777777" w:rsidR="009839DC" w:rsidRPr="0007205A" w:rsidRDefault="009839DC" w:rsidP="00381FE4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9839DC" w:rsidRPr="0007205A" w14:paraId="32221105" w14:textId="77777777" w:rsidTr="00FA1686">
        <w:trPr>
          <w:trHeight w:val="23"/>
        </w:trPr>
        <w:tc>
          <w:tcPr>
            <w:tcW w:w="2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6EF528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C0001D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1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D10053" w14:textId="77777777" w:rsidR="009839DC" w:rsidRPr="0007205A" w:rsidRDefault="009839DC" w:rsidP="002733A1">
            <w:pPr>
              <w:pStyle w:val="210"/>
              <w:keepNext/>
              <w:keepLines/>
              <w:shd w:val="clear" w:color="auto" w:fill="auto"/>
              <w:spacing w:after="0" w:line="269" w:lineRule="exact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205A">
              <w:rPr>
                <w:rStyle w:val="221"/>
                <w:color w:val="000000"/>
                <w:sz w:val="24"/>
                <w:szCs w:val="24"/>
              </w:rPr>
              <w:t>Совершенствование обслуживания в организациях питания. Состояние потребительского рынка и перспективы развития индустрии питания.</w:t>
            </w:r>
          </w:p>
          <w:p w14:paraId="160634F1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7205A">
              <w:rPr>
                <w:rStyle w:val="221"/>
                <w:color w:val="000000"/>
                <w:sz w:val="24"/>
                <w:szCs w:val="24"/>
              </w:rPr>
              <w:t>Общая характеристика процесса обслуживания гостей в организациях питания. Основные понятия: услуга общественного питания, процесс обслуживания, условия обслуживания, безопасность услуги. Прогрессивные технологии обслуживания</w:t>
            </w:r>
            <w:r w:rsidRPr="0007205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729C24B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Style w:val="221"/>
                <w:color w:val="000000"/>
                <w:sz w:val="24"/>
                <w:szCs w:val="24"/>
              </w:rPr>
              <w:t>Услуги общественного питания и требования к ним. Общие требования. Виды услуг, их характеристика, общие требования к ним, требования к безопасности услуг.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680F6852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839DC" w:rsidRPr="0007205A" w14:paraId="7BF74144" w14:textId="77777777" w:rsidTr="00FA1686">
        <w:trPr>
          <w:trHeight w:val="23"/>
        </w:trPr>
        <w:tc>
          <w:tcPr>
            <w:tcW w:w="2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F3B0A0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063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CBD2BA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Лабораторные работы: </w:t>
            </w: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5FF2EE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</w:tr>
      <w:tr w:rsidR="009839DC" w:rsidRPr="0007205A" w14:paraId="1E528EB2" w14:textId="77777777" w:rsidTr="00FA1686">
        <w:trPr>
          <w:trHeight w:val="23"/>
        </w:trPr>
        <w:tc>
          <w:tcPr>
            <w:tcW w:w="2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8FBF5F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063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AD7681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Практические занятия: </w:t>
            </w: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A80848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</w:tr>
      <w:tr w:rsidR="009839DC" w:rsidRPr="0007205A" w14:paraId="70EE6196" w14:textId="77777777" w:rsidTr="00FA1686">
        <w:trPr>
          <w:trHeight w:val="23"/>
        </w:trPr>
        <w:tc>
          <w:tcPr>
            <w:tcW w:w="2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3902A7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063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279F28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обучающихся:</w:t>
            </w:r>
          </w:p>
          <w:p w14:paraId="391176E2" w14:textId="77777777" w:rsidR="009839DC" w:rsidRPr="0007205A" w:rsidRDefault="009839DC" w:rsidP="002733A1">
            <w:pPr>
              <w:keepNext/>
              <w:keepLines/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7205A">
              <w:rPr>
                <w:rFonts w:ascii="Times New Roman" w:hAnsi="Times New Roman"/>
                <w:sz w:val="24"/>
                <w:szCs w:val="24"/>
              </w:rPr>
              <w:t>-Систематическая проработка конспектов занятий, учебной литературы;</w:t>
            </w:r>
          </w:p>
          <w:p w14:paraId="6E0A7C2A" w14:textId="77777777" w:rsidR="009839DC" w:rsidRPr="0007205A" w:rsidRDefault="009839DC" w:rsidP="002733A1">
            <w:pPr>
              <w:keepNext/>
              <w:keepLines/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7205A">
              <w:rPr>
                <w:rFonts w:ascii="Times New Roman" w:hAnsi="Times New Roman"/>
                <w:sz w:val="24"/>
                <w:szCs w:val="24"/>
              </w:rPr>
              <w:t xml:space="preserve">- Изучение ГОСТ 31984-2012 «Услуги общественного питания. Классификация предприятий общественного питания» </w:t>
            </w:r>
          </w:p>
          <w:p w14:paraId="234A3CB6" w14:textId="77777777" w:rsidR="009839DC" w:rsidRPr="0007205A" w:rsidRDefault="009839DC" w:rsidP="002733A1">
            <w:pPr>
              <w:keepNext/>
              <w:keepLines/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7205A">
              <w:rPr>
                <w:rFonts w:ascii="Times New Roman" w:hAnsi="Times New Roman"/>
                <w:sz w:val="24"/>
                <w:szCs w:val="24"/>
              </w:rPr>
              <w:t xml:space="preserve">- Изучение состояния потребительского рынка. </w:t>
            </w:r>
          </w:p>
          <w:p w14:paraId="7207E9DB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7205A">
              <w:rPr>
                <w:rFonts w:ascii="Times New Roman" w:hAnsi="Times New Roman"/>
                <w:sz w:val="24"/>
                <w:szCs w:val="24"/>
              </w:rPr>
              <w:t xml:space="preserve">- Изучение прогрессивных технологий обслуживания </w:t>
            </w:r>
          </w:p>
          <w:p w14:paraId="34A36B4C" w14:textId="77777777" w:rsidR="009839DC" w:rsidRPr="0007205A" w:rsidRDefault="009839DC" w:rsidP="002733A1">
            <w:pPr>
              <w:pStyle w:val="210"/>
              <w:keepNext/>
              <w:keepLines/>
              <w:shd w:val="clear" w:color="auto" w:fill="auto"/>
              <w:spacing w:after="0" w:line="274" w:lineRule="exact"/>
              <w:ind w:left="32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205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07205A">
              <w:rPr>
                <w:rStyle w:val="221"/>
                <w:color w:val="000000"/>
                <w:sz w:val="24"/>
                <w:szCs w:val="24"/>
              </w:rPr>
              <w:t>ответы на контрольные вопросы;</w:t>
            </w:r>
          </w:p>
          <w:p w14:paraId="7C581C72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Style w:val="221"/>
                <w:color w:val="000000"/>
                <w:sz w:val="24"/>
                <w:szCs w:val="24"/>
              </w:rPr>
              <w:t>-изучение нормативных материалов</w:t>
            </w:r>
          </w:p>
          <w:p w14:paraId="5B483973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 xml:space="preserve"> - подготовка сообщения (компьютерной презентации) по теме: «Методы и формы обслуживания»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D0CA50" w14:textId="77777777" w:rsidR="009839DC" w:rsidRPr="0007205A" w:rsidRDefault="008F09DD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1                           </w:t>
            </w:r>
          </w:p>
        </w:tc>
      </w:tr>
      <w:tr w:rsidR="009839DC" w:rsidRPr="0007205A" w14:paraId="5D667422" w14:textId="77777777" w:rsidTr="00FA1686">
        <w:trPr>
          <w:trHeight w:val="47"/>
        </w:trPr>
        <w:tc>
          <w:tcPr>
            <w:tcW w:w="23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22A185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2.</w:t>
            </w:r>
          </w:p>
          <w:p w14:paraId="3F9B1FB1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 xml:space="preserve">«Характеристика </w:t>
            </w:r>
          </w:p>
          <w:p w14:paraId="3D1BA1DE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 xml:space="preserve">торговых </w:t>
            </w:r>
          </w:p>
          <w:p w14:paraId="681D8FF2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 xml:space="preserve">помещений» </w:t>
            </w:r>
          </w:p>
          <w:p w14:paraId="51282FFF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63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C637DC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59ADD2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36DFBEC" w14:textId="77777777" w:rsidR="009839DC" w:rsidRPr="0007205A" w:rsidRDefault="009839DC" w:rsidP="00381FE4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9839DC" w:rsidRPr="0007205A" w14:paraId="43B42D29" w14:textId="77777777" w:rsidTr="00FA1686">
        <w:trPr>
          <w:trHeight w:val="217"/>
        </w:trPr>
        <w:tc>
          <w:tcPr>
            <w:tcW w:w="2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822FAB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6B7B81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 xml:space="preserve">1 </w:t>
            </w:r>
          </w:p>
        </w:tc>
        <w:tc>
          <w:tcPr>
            <w:tcW w:w="101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6DC92B" w14:textId="77777777" w:rsidR="009839DC" w:rsidRPr="0007205A" w:rsidRDefault="009839DC" w:rsidP="002733A1">
            <w:pPr>
              <w:keepNext/>
              <w:keepLines/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sz w:val="24"/>
                <w:szCs w:val="24"/>
              </w:rPr>
              <w:t>Характеристика торговых помещений, характеристика вспомогательных помещений. Назначение.</w:t>
            </w:r>
            <w:r w:rsidRPr="0007205A">
              <w:rPr>
                <w:rStyle w:val="WW8Num3z2"/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7205A">
              <w:rPr>
                <w:rStyle w:val="221"/>
                <w:color w:val="000000"/>
                <w:sz w:val="24"/>
                <w:szCs w:val="24"/>
              </w:rPr>
              <w:t>Санитарно-гигиенические требования к содержанию торговых помещений. Освещение, вентиляция торговых помещений, требования к безопасности оказания услуг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CB7780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839DC" w:rsidRPr="0007205A" w14:paraId="02012461" w14:textId="77777777" w:rsidTr="00FA1686">
        <w:trPr>
          <w:trHeight w:val="23"/>
        </w:trPr>
        <w:tc>
          <w:tcPr>
            <w:tcW w:w="2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35588E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063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93378D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Лабораторные работы: </w:t>
            </w: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C6C85B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</w:tr>
      <w:tr w:rsidR="009839DC" w:rsidRPr="0007205A" w14:paraId="44E07137" w14:textId="77777777" w:rsidTr="00FA1686">
        <w:trPr>
          <w:trHeight w:val="23"/>
        </w:trPr>
        <w:tc>
          <w:tcPr>
            <w:tcW w:w="2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DD3E23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063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A56E3A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5F8289AB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DE853B7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9839DC" w:rsidRPr="0007205A" w14:paraId="343162F2" w14:textId="77777777" w:rsidTr="00FA1686">
        <w:trPr>
          <w:trHeight w:val="23"/>
        </w:trPr>
        <w:tc>
          <w:tcPr>
            <w:tcW w:w="2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642DBC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3B6E93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29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0DB8D3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sz w:val="24"/>
                <w:szCs w:val="24"/>
              </w:rPr>
              <w:t>Интерьер залов. Оборудование залов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3782BB5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839DC" w:rsidRPr="0007205A" w14:paraId="6CA2B8B6" w14:textId="77777777" w:rsidTr="00FA1686">
        <w:trPr>
          <w:trHeight w:val="23"/>
        </w:trPr>
        <w:tc>
          <w:tcPr>
            <w:tcW w:w="2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ADAD7C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E56A80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29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33A563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Style w:val="221"/>
                <w:color w:val="000000"/>
                <w:sz w:val="24"/>
                <w:szCs w:val="24"/>
              </w:rPr>
              <w:t>Изучение правил размещения посуды, столовых приборов, стекла, белья и др. в сервизной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5CAE97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9839DC" w:rsidRPr="0007205A" w14:paraId="18FE9C65" w14:textId="77777777" w:rsidTr="00FA1686">
        <w:trPr>
          <w:trHeight w:val="127"/>
        </w:trPr>
        <w:tc>
          <w:tcPr>
            <w:tcW w:w="2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950080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063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40F502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Контрольные работы:</w:t>
            </w: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 xml:space="preserve"> не предусмотрено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0424A4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</w:tr>
      <w:tr w:rsidR="009839DC" w:rsidRPr="0007205A" w14:paraId="74FECAAB" w14:textId="77777777" w:rsidTr="00FA1686">
        <w:trPr>
          <w:trHeight w:val="560"/>
        </w:trPr>
        <w:tc>
          <w:tcPr>
            <w:tcW w:w="2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C2890F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063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10F166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14:paraId="69098DB9" w14:textId="77777777" w:rsidR="009839DC" w:rsidRPr="0007205A" w:rsidRDefault="009839DC" w:rsidP="002733A1">
            <w:pPr>
              <w:keepNext/>
              <w:keepLines/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7205A">
              <w:rPr>
                <w:rFonts w:ascii="Times New Roman" w:hAnsi="Times New Roman"/>
                <w:sz w:val="24"/>
                <w:szCs w:val="24"/>
              </w:rPr>
              <w:t>- систематическая проработка конспектов занятий, учебной литературы;</w:t>
            </w:r>
          </w:p>
          <w:p w14:paraId="2E8EF0D6" w14:textId="77777777" w:rsidR="009839DC" w:rsidRPr="0007205A" w:rsidRDefault="009839DC" w:rsidP="002733A1">
            <w:pPr>
              <w:keepNext/>
              <w:keepLines/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7205A">
              <w:rPr>
                <w:rFonts w:ascii="Times New Roman" w:hAnsi="Times New Roman"/>
                <w:sz w:val="24"/>
                <w:szCs w:val="24"/>
              </w:rPr>
              <w:t xml:space="preserve">- Изучение интерьера предприятия и  оборудование залов </w:t>
            </w:r>
          </w:p>
          <w:p w14:paraId="3CBA1A88" w14:textId="77777777" w:rsidR="009839DC" w:rsidRPr="0007205A" w:rsidRDefault="009839DC" w:rsidP="002733A1">
            <w:pPr>
              <w:keepNext/>
              <w:keepLines/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sz w:val="24"/>
                <w:szCs w:val="24"/>
              </w:rPr>
              <w:t>- Анализ подбора освещения, вентиляции в зависимости от типа предприятия.</w:t>
            </w:r>
          </w:p>
          <w:p w14:paraId="4A98B69C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- подготовка сообщения (компьютерной презентации) по теме «</w:t>
            </w:r>
            <w:r w:rsidRPr="0007205A">
              <w:rPr>
                <w:rFonts w:ascii="Times New Roman" w:hAnsi="Times New Roman"/>
                <w:sz w:val="24"/>
                <w:szCs w:val="24"/>
              </w:rPr>
              <w:t>Интерьер залов».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A26B64" w14:textId="77777777" w:rsidR="009839DC" w:rsidRPr="0007205A" w:rsidRDefault="008F09DD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</w:t>
            </w:r>
            <w:r w:rsidR="009839DC" w:rsidRPr="0007205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9839DC" w:rsidRPr="0007205A" w14:paraId="2FAA9F95" w14:textId="77777777" w:rsidTr="00FA1686">
        <w:trPr>
          <w:trHeight w:val="23"/>
        </w:trPr>
        <w:tc>
          <w:tcPr>
            <w:tcW w:w="23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B1FF2D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3.</w:t>
            </w:r>
            <w:r w:rsidRPr="000720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14:paraId="60974154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 xml:space="preserve">«Столовые посуда, </w:t>
            </w:r>
          </w:p>
          <w:p w14:paraId="25B22795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приборы, белье»</w:t>
            </w:r>
          </w:p>
        </w:tc>
        <w:tc>
          <w:tcPr>
            <w:tcW w:w="1063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A54077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64A6FE0E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56D3D58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AD74623" w14:textId="77777777" w:rsidR="009839DC" w:rsidRPr="0007205A" w:rsidRDefault="009839DC" w:rsidP="00381FE4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9839DC" w:rsidRPr="0007205A" w14:paraId="50FB6586" w14:textId="77777777" w:rsidTr="00FA1686">
        <w:trPr>
          <w:trHeight w:val="285"/>
        </w:trPr>
        <w:tc>
          <w:tcPr>
            <w:tcW w:w="2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B8DC23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E20FB8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2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81D9FD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 xml:space="preserve">Характеристика посуды: фарфоровой, фаянсовой, керамической </w:t>
            </w:r>
            <w:r w:rsidRPr="0007205A">
              <w:rPr>
                <w:rFonts w:ascii="Times New Roman" w:hAnsi="Times New Roman"/>
                <w:sz w:val="24"/>
                <w:szCs w:val="24"/>
              </w:rPr>
              <w:t xml:space="preserve">стеклянной и хрустальной, металлической, деревянной </w:t>
            </w: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 xml:space="preserve">и пластмассовой </w:t>
            </w:r>
          </w:p>
          <w:p w14:paraId="38949813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 xml:space="preserve"> Характеристика столовых приборов, </w:t>
            </w:r>
            <w:r w:rsidRPr="0007205A">
              <w:rPr>
                <w:rFonts w:ascii="Times New Roman" w:hAnsi="Times New Roman"/>
                <w:sz w:val="24"/>
                <w:szCs w:val="24"/>
              </w:rPr>
              <w:t>виды, назначение. Столовое белье: виды, назначение</w:t>
            </w:r>
          </w:p>
          <w:p w14:paraId="379AF096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Style w:val="221"/>
                <w:color w:val="000000"/>
                <w:sz w:val="24"/>
                <w:szCs w:val="24"/>
              </w:rPr>
              <w:t>Порядок получения и подготовка посуды, приборов.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E0C829B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839DC" w:rsidRPr="0007205A" w14:paraId="55B6E0D9" w14:textId="77777777" w:rsidTr="00FA1686">
        <w:trPr>
          <w:trHeight w:val="275"/>
        </w:trPr>
        <w:tc>
          <w:tcPr>
            <w:tcW w:w="2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72B120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063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020498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Лабораторные работы: </w:t>
            </w: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</w:tcBorders>
          </w:tcPr>
          <w:p w14:paraId="7677319A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</w:tr>
      <w:tr w:rsidR="009839DC" w:rsidRPr="0007205A" w14:paraId="3E6F273F" w14:textId="77777777" w:rsidTr="00FA1686">
        <w:trPr>
          <w:trHeight w:val="275"/>
        </w:trPr>
        <w:tc>
          <w:tcPr>
            <w:tcW w:w="2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DCC111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063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E79A05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07205A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1E0C7A6D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  <w:p w14:paraId="5FC15B72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7DE18EE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</w:t>
            </w:r>
          </w:p>
        </w:tc>
      </w:tr>
      <w:tr w:rsidR="009839DC" w:rsidRPr="0007205A" w14:paraId="7BDDF6AE" w14:textId="77777777" w:rsidTr="00FA1686">
        <w:trPr>
          <w:trHeight w:val="279"/>
        </w:trPr>
        <w:tc>
          <w:tcPr>
            <w:tcW w:w="2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416BFC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D8830D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27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288821" w14:textId="77777777" w:rsidR="009839DC" w:rsidRPr="0007205A" w:rsidRDefault="009839DC" w:rsidP="002733A1">
            <w:pPr>
              <w:pStyle w:val="210"/>
              <w:keepNext/>
              <w:keepLines/>
              <w:shd w:val="clear" w:color="auto" w:fill="auto"/>
              <w:tabs>
                <w:tab w:val="left" w:pos="221"/>
              </w:tabs>
              <w:spacing w:after="60" w:line="240" w:lineRule="exact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205A">
              <w:rPr>
                <w:rStyle w:val="221"/>
                <w:color w:val="000000"/>
                <w:sz w:val="24"/>
                <w:szCs w:val="24"/>
              </w:rPr>
              <w:t>Подбор столовой посуды, приборов для различных типов и классов</w:t>
            </w:r>
          </w:p>
          <w:p w14:paraId="7BFB1DF2" w14:textId="77777777" w:rsidR="009839DC" w:rsidRPr="0007205A" w:rsidRDefault="009839DC" w:rsidP="002733A1">
            <w:pPr>
              <w:pStyle w:val="210"/>
              <w:keepNext/>
              <w:keepLines/>
              <w:shd w:val="clear" w:color="auto" w:fill="auto"/>
              <w:spacing w:before="60" w:after="60" w:line="230" w:lineRule="exact"/>
              <w:ind w:left="103" w:hanging="103"/>
              <w:jc w:val="both"/>
              <w:rPr>
                <w:rStyle w:val="221"/>
                <w:color w:val="000000"/>
                <w:sz w:val="24"/>
                <w:szCs w:val="24"/>
              </w:rPr>
            </w:pPr>
            <w:r w:rsidRPr="0007205A">
              <w:rPr>
                <w:rStyle w:val="221"/>
                <w:color w:val="000000"/>
                <w:sz w:val="24"/>
                <w:szCs w:val="24"/>
              </w:rPr>
              <w:t>предприятий индустрии питания, для различных форм и методов обслуживания</w:t>
            </w:r>
          </w:p>
          <w:p w14:paraId="6BB8C373" w14:textId="77777777" w:rsidR="009839DC" w:rsidRPr="0007205A" w:rsidRDefault="009839DC" w:rsidP="002733A1">
            <w:pPr>
              <w:pStyle w:val="210"/>
              <w:keepNext/>
              <w:keepLines/>
              <w:shd w:val="clear" w:color="auto" w:fill="auto"/>
              <w:tabs>
                <w:tab w:val="left" w:pos="235"/>
              </w:tabs>
              <w:spacing w:before="60" w:after="0" w:line="240" w:lineRule="exact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205A">
              <w:rPr>
                <w:rStyle w:val="221"/>
                <w:color w:val="000000"/>
                <w:sz w:val="24"/>
                <w:szCs w:val="24"/>
              </w:rPr>
              <w:t>Расчет количества посуды, приборов для различных типов и классов</w:t>
            </w:r>
          </w:p>
          <w:p w14:paraId="2A2EFA68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7205A">
              <w:rPr>
                <w:rStyle w:val="221"/>
                <w:color w:val="000000"/>
                <w:sz w:val="24"/>
                <w:szCs w:val="24"/>
              </w:rPr>
              <w:t>предприятий индустрии питания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67492359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839DC" w:rsidRPr="0007205A" w14:paraId="46969309" w14:textId="77777777" w:rsidTr="00FA1686">
        <w:trPr>
          <w:trHeight w:val="193"/>
        </w:trPr>
        <w:tc>
          <w:tcPr>
            <w:tcW w:w="2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4D59E4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7E29DC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 xml:space="preserve">2           </w:t>
            </w:r>
          </w:p>
        </w:tc>
        <w:tc>
          <w:tcPr>
            <w:tcW w:w="1027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18D94D" w14:textId="77777777" w:rsidR="009839DC" w:rsidRPr="0007205A" w:rsidRDefault="009839DC" w:rsidP="002733A1">
            <w:pPr>
              <w:pStyle w:val="210"/>
              <w:keepNext/>
              <w:keepLines/>
              <w:shd w:val="clear" w:color="auto" w:fill="auto"/>
              <w:spacing w:after="0" w:line="274" w:lineRule="exact"/>
              <w:ind w:hanging="38"/>
              <w:jc w:val="both"/>
              <w:rPr>
                <w:rStyle w:val="221"/>
                <w:color w:val="000000"/>
                <w:sz w:val="24"/>
                <w:szCs w:val="24"/>
              </w:rPr>
            </w:pPr>
            <w:r w:rsidRPr="0007205A">
              <w:rPr>
                <w:rStyle w:val="221"/>
                <w:color w:val="000000"/>
                <w:sz w:val="24"/>
                <w:szCs w:val="24"/>
              </w:rPr>
              <w:t>Отработка приемов подготовки посуды, приборов из различных материалов к обслуживанию</w:t>
            </w:r>
          </w:p>
          <w:p w14:paraId="6E554CE4" w14:textId="77777777" w:rsidR="009839DC" w:rsidRPr="0007205A" w:rsidRDefault="009839DC" w:rsidP="002733A1">
            <w:pPr>
              <w:pStyle w:val="210"/>
              <w:keepNext/>
              <w:keepLines/>
              <w:shd w:val="clear" w:color="auto" w:fill="auto"/>
              <w:spacing w:after="0" w:line="274" w:lineRule="exact"/>
              <w:ind w:hanging="3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205A">
              <w:rPr>
                <w:rStyle w:val="221"/>
                <w:color w:val="000000"/>
                <w:sz w:val="24"/>
                <w:szCs w:val="24"/>
              </w:rPr>
              <w:t>Правила работы с подносом. Отработка приемов работы с подносом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73B293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</w:t>
            </w:r>
          </w:p>
        </w:tc>
      </w:tr>
      <w:tr w:rsidR="009839DC" w:rsidRPr="0007205A" w14:paraId="214D115E" w14:textId="77777777" w:rsidTr="00FA1686">
        <w:trPr>
          <w:trHeight w:val="1014"/>
        </w:trPr>
        <w:tc>
          <w:tcPr>
            <w:tcW w:w="2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938DC0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063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B1AB2F" w14:textId="77777777" w:rsidR="009839DC" w:rsidRPr="0007205A" w:rsidRDefault="009839DC" w:rsidP="002733A1">
            <w:pPr>
              <w:keepNext/>
              <w:keepLines/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обучающихся:</w:t>
            </w:r>
          </w:p>
          <w:p w14:paraId="5700F8E6" w14:textId="77777777" w:rsidR="009839DC" w:rsidRPr="0007205A" w:rsidRDefault="009839DC" w:rsidP="002733A1">
            <w:pPr>
              <w:keepNext/>
              <w:keepLines/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7205A">
              <w:rPr>
                <w:rFonts w:ascii="Times New Roman" w:hAnsi="Times New Roman"/>
                <w:sz w:val="24"/>
                <w:szCs w:val="24"/>
              </w:rPr>
              <w:t>- систематическая проработка конспектов занятий, учебной литературы;</w:t>
            </w:r>
          </w:p>
          <w:p w14:paraId="5B596CB0" w14:textId="77777777" w:rsidR="009839DC" w:rsidRPr="0007205A" w:rsidRDefault="009839DC" w:rsidP="002733A1">
            <w:pPr>
              <w:keepNext/>
              <w:keepLines/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sz w:val="24"/>
                <w:szCs w:val="24"/>
              </w:rPr>
              <w:t>- подготовка компьютерной презентации по теме «</w:t>
            </w: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 xml:space="preserve">Характеристика посуды: фарфоровой, фаянсовой, керамической </w:t>
            </w:r>
            <w:r w:rsidRPr="0007205A">
              <w:rPr>
                <w:rFonts w:ascii="Times New Roman" w:hAnsi="Times New Roman"/>
                <w:sz w:val="24"/>
                <w:szCs w:val="24"/>
              </w:rPr>
              <w:t xml:space="preserve">стеклянной и хрустальной, металлической, деревянной </w:t>
            </w: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и пластмассовой»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AB93AD" w14:textId="77777777" w:rsidR="009839DC" w:rsidRPr="0007205A" w:rsidRDefault="00D37814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     </w:t>
            </w:r>
            <w:r w:rsidR="009839DC" w:rsidRPr="0007205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9839DC" w:rsidRPr="0007205A" w14:paraId="3BF237E9" w14:textId="77777777" w:rsidTr="00FA1686">
        <w:trPr>
          <w:trHeight w:val="47"/>
        </w:trPr>
        <w:tc>
          <w:tcPr>
            <w:tcW w:w="23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9FFB7F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/>
                <w:bCs/>
                <w:sz w:val="24"/>
                <w:szCs w:val="24"/>
              </w:rPr>
              <w:t>Тема 4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14:paraId="28800164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 xml:space="preserve">«Информационное </w:t>
            </w:r>
          </w:p>
          <w:p w14:paraId="51C23364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 xml:space="preserve">обеспечение </w:t>
            </w:r>
          </w:p>
          <w:p w14:paraId="223A69E8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 xml:space="preserve">процесса </w:t>
            </w:r>
          </w:p>
          <w:p w14:paraId="35FDB64F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обслуживания»</w:t>
            </w:r>
          </w:p>
        </w:tc>
        <w:tc>
          <w:tcPr>
            <w:tcW w:w="1063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47C40C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1938E7EA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725B089" w14:textId="77777777" w:rsidR="009839DC" w:rsidRPr="0007205A" w:rsidRDefault="009839DC" w:rsidP="00381FE4">
            <w:pPr>
              <w:keepNext/>
              <w:keepLines/>
              <w:spacing w:after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720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839DC" w:rsidRPr="0007205A" w14:paraId="63A74D76" w14:textId="77777777" w:rsidTr="00FA1686">
        <w:trPr>
          <w:trHeight w:val="23"/>
        </w:trPr>
        <w:tc>
          <w:tcPr>
            <w:tcW w:w="2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57ABB4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62EBDB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1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FF3E18" w14:textId="77777777" w:rsidR="009839DC" w:rsidRPr="00757832" w:rsidRDefault="009839DC" w:rsidP="00757832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 xml:space="preserve">Средства информации. </w:t>
            </w:r>
            <w:r w:rsidRPr="0007205A">
              <w:rPr>
                <w:rStyle w:val="221"/>
                <w:color w:val="000000"/>
                <w:sz w:val="24"/>
                <w:szCs w:val="24"/>
              </w:rPr>
              <w:t>Назначение и принципы составления меню.</w:t>
            </w:r>
            <w:r w:rsidR="00757832">
              <w:rPr>
                <w:rStyle w:val="221"/>
                <w:color w:val="000000"/>
                <w:sz w:val="24"/>
                <w:szCs w:val="24"/>
              </w:rPr>
              <w:t xml:space="preserve"> </w:t>
            </w:r>
            <w:r w:rsidRPr="0007205A">
              <w:rPr>
                <w:rStyle w:val="221"/>
                <w:color w:val="000000"/>
                <w:sz w:val="24"/>
                <w:szCs w:val="24"/>
              </w:rPr>
              <w:t xml:space="preserve">Виды меню. Актуальные направления в разработке меню для различных предприятий. Карта вин. Карта коктейлей ресторана. 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FFE2391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839DC" w:rsidRPr="0007205A" w14:paraId="0A20F110" w14:textId="77777777" w:rsidTr="00FA1686">
        <w:trPr>
          <w:trHeight w:val="329"/>
        </w:trPr>
        <w:tc>
          <w:tcPr>
            <w:tcW w:w="2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539544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063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920CAC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Лабораторные работы: </w:t>
            </w: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FCFA73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</w:tr>
      <w:tr w:rsidR="009839DC" w:rsidRPr="0007205A" w14:paraId="15A3587E" w14:textId="77777777" w:rsidTr="00FA1686">
        <w:trPr>
          <w:trHeight w:val="329"/>
        </w:trPr>
        <w:tc>
          <w:tcPr>
            <w:tcW w:w="2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CC99C7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063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342C27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  <w:r w:rsidRPr="0007205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2C8EAB3C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84BF92E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9839DC" w:rsidRPr="0007205A" w14:paraId="0313136B" w14:textId="77777777" w:rsidTr="00FA1686">
        <w:trPr>
          <w:trHeight w:val="256"/>
        </w:trPr>
        <w:tc>
          <w:tcPr>
            <w:tcW w:w="2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869A23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D40BAD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24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D0D952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sz w:val="24"/>
                <w:szCs w:val="24"/>
              </w:rPr>
              <w:t xml:space="preserve"> Виды меню. Оформление</w:t>
            </w:r>
            <w:r w:rsidR="00B81D4C">
              <w:rPr>
                <w:rFonts w:ascii="Times New Roman" w:hAnsi="Times New Roman"/>
                <w:sz w:val="24"/>
                <w:szCs w:val="24"/>
              </w:rPr>
              <w:t xml:space="preserve"> и составление </w:t>
            </w:r>
            <w:r w:rsidRPr="0007205A">
              <w:rPr>
                <w:rFonts w:ascii="Times New Roman" w:hAnsi="Times New Roman"/>
                <w:sz w:val="24"/>
                <w:szCs w:val="24"/>
              </w:rPr>
              <w:t xml:space="preserve"> меню.</w:t>
            </w:r>
            <w:r w:rsidRPr="0007205A">
              <w:rPr>
                <w:rStyle w:val="WW8Num3z2"/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282DE0BA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839DC" w:rsidRPr="0007205A" w14:paraId="498DAB21" w14:textId="77777777" w:rsidTr="00FA1686">
        <w:trPr>
          <w:trHeight w:val="326"/>
        </w:trPr>
        <w:tc>
          <w:tcPr>
            <w:tcW w:w="2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DCAD2A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EBEE10" w14:textId="77777777" w:rsidR="009839DC" w:rsidRPr="0007205A" w:rsidRDefault="00B81D4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24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18C96F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7205A">
              <w:rPr>
                <w:rFonts w:ascii="Times New Roman" w:hAnsi="Times New Roman"/>
                <w:sz w:val="24"/>
                <w:szCs w:val="24"/>
              </w:rPr>
              <w:t>Оформление карты вин, карты коктейлей ресторана.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F47732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9839DC" w:rsidRPr="0007205A" w14:paraId="42E2F620" w14:textId="77777777" w:rsidTr="00FA1686">
        <w:trPr>
          <w:trHeight w:val="23"/>
        </w:trPr>
        <w:tc>
          <w:tcPr>
            <w:tcW w:w="2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EAF577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063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D7C654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обучающихся:</w:t>
            </w:r>
          </w:p>
          <w:p w14:paraId="2AE02DCE" w14:textId="77777777" w:rsidR="009839DC" w:rsidRPr="0007205A" w:rsidRDefault="009839DC" w:rsidP="002733A1">
            <w:pPr>
              <w:keepNext/>
              <w:keepLines/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sz w:val="24"/>
                <w:szCs w:val="24"/>
              </w:rPr>
              <w:t>- систематическая проработка конспектов занятий, учебной литературы;</w:t>
            </w:r>
          </w:p>
          <w:p w14:paraId="7549EE88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- работа с нормативной документацией.</w:t>
            </w:r>
          </w:p>
          <w:p w14:paraId="3050DF2D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 xml:space="preserve">-изучение видов меню </w:t>
            </w:r>
          </w:p>
          <w:p w14:paraId="298EA049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 xml:space="preserve">- изучение карты вин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A7C950" w14:textId="77777777" w:rsidR="009839DC" w:rsidRPr="0007205A" w:rsidRDefault="00D37814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    </w:t>
            </w:r>
            <w:r w:rsidR="009839DC" w:rsidRPr="0007205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9839DC" w:rsidRPr="0007205A" w14:paraId="65C4423B" w14:textId="77777777" w:rsidTr="00FA1686">
        <w:trPr>
          <w:trHeight w:val="23"/>
        </w:trPr>
        <w:tc>
          <w:tcPr>
            <w:tcW w:w="238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18091154" w14:textId="77777777" w:rsidR="009839DC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5.</w:t>
            </w:r>
          </w:p>
          <w:p w14:paraId="2EEA85FA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 xml:space="preserve">«Этапы </w:t>
            </w:r>
          </w:p>
          <w:p w14:paraId="7622A614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845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организации </w:t>
            </w:r>
          </w:p>
          <w:p w14:paraId="2A4A3A70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 xml:space="preserve">обслуживания» </w:t>
            </w:r>
          </w:p>
          <w:p w14:paraId="7CB0A730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14:paraId="200AC7BD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63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89D5555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26DF7625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839DC" w:rsidRPr="0007205A" w14:paraId="2BED981E" w14:textId="77777777" w:rsidTr="00FA1686">
        <w:trPr>
          <w:trHeight w:val="330"/>
        </w:trPr>
        <w:tc>
          <w:tcPr>
            <w:tcW w:w="2384" w:type="dxa"/>
            <w:vMerge/>
            <w:tcBorders>
              <w:left w:val="single" w:sz="4" w:space="0" w:color="000000"/>
            </w:tcBorders>
          </w:tcPr>
          <w:p w14:paraId="352DB4A4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7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77BDF0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1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BE692B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sz w:val="24"/>
                <w:szCs w:val="24"/>
              </w:rPr>
              <w:t>Подготовка торгового зала к обслуживанию. Расстановка, подготовка посуды, приборов, столового белья, мебели.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1CD56D51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2CF75F9" w14:textId="77777777" w:rsidR="009839DC" w:rsidRPr="0007205A" w:rsidRDefault="009839DC" w:rsidP="00381FE4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9839DC" w:rsidRPr="0007205A" w14:paraId="65947250" w14:textId="77777777" w:rsidTr="00FA1686">
        <w:trPr>
          <w:trHeight w:val="255"/>
        </w:trPr>
        <w:tc>
          <w:tcPr>
            <w:tcW w:w="2384" w:type="dxa"/>
            <w:vMerge/>
            <w:tcBorders>
              <w:left w:val="single" w:sz="4" w:space="0" w:color="000000"/>
            </w:tcBorders>
          </w:tcPr>
          <w:p w14:paraId="54F17563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7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314389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1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F8C02D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Style w:val="221"/>
                <w:color w:val="000000"/>
                <w:sz w:val="24"/>
                <w:szCs w:val="24"/>
              </w:rPr>
              <w:t>Общие правила сервировки стола. Характеристика различных вариантов предварительной сервировки стола. Правила сервировки стола для различных форм и методов обслуживания, различных приемов пищи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2BF15D49" w14:textId="77777777" w:rsidR="009839DC" w:rsidRPr="0007205A" w:rsidRDefault="009839DC" w:rsidP="00381FE4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9839DC" w:rsidRPr="0007205A" w14:paraId="24579F15" w14:textId="77777777" w:rsidTr="00FA1686">
        <w:trPr>
          <w:trHeight w:val="23"/>
        </w:trPr>
        <w:tc>
          <w:tcPr>
            <w:tcW w:w="2384" w:type="dxa"/>
            <w:vMerge/>
            <w:tcBorders>
              <w:left w:val="single" w:sz="4" w:space="0" w:color="000000"/>
            </w:tcBorders>
          </w:tcPr>
          <w:p w14:paraId="0AF25B21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063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9EC254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Лабораторные работы: </w:t>
            </w: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91D2F9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</w:tr>
      <w:tr w:rsidR="009839DC" w:rsidRPr="0007205A" w14:paraId="1A5DD4D9" w14:textId="77777777" w:rsidTr="00FA1686">
        <w:trPr>
          <w:trHeight w:val="23"/>
        </w:trPr>
        <w:tc>
          <w:tcPr>
            <w:tcW w:w="2384" w:type="dxa"/>
            <w:vMerge/>
            <w:tcBorders>
              <w:left w:val="single" w:sz="4" w:space="0" w:color="000000"/>
            </w:tcBorders>
          </w:tcPr>
          <w:p w14:paraId="507EAF96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063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22E7DC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2598A6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</w:tr>
      <w:tr w:rsidR="009839DC" w:rsidRPr="0007205A" w14:paraId="6461A3E6" w14:textId="77777777" w:rsidTr="00FA1686">
        <w:trPr>
          <w:trHeight w:val="23"/>
        </w:trPr>
        <w:tc>
          <w:tcPr>
            <w:tcW w:w="2384" w:type="dxa"/>
            <w:vMerge/>
            <w:tcBorders>
              <w:left w:val="single" w:sz="4" w:space="0" w:color="000000"/>
            </w:tcBorders>
          </w:tcPr>
          <w:p w14:paraId="1CBB59AF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A6C4D2D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20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7D99B32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Style w:val="221"/>
                <w:color w:val="000000"/>
                <w:sz w:val="24"/>
                <w:szCs w:val="24"/>
              </w:rPr>
              <w:t>Тренинг по подготовке торговых помещений</w:t>
            </w: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 xml:space="preserve"> .Отработка техники подготовки столовой посуды и приборов, столового белья.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236EE2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9839DC" w:rsidRPr="0007205A" w14:paraId="032553A7" w14:textId="77777777" w:rsidTr="00FA1686">
        <w:trPr>
          <w:trHeight w:val="23"/>
        </w:trPr>
        <w:tc>
          <w:tcPr>
            <w:tcW w:w="2384" w:type="dxa"/>
            <w:vMerge/>
            <w:tcBorders>
              <w:left w:val="single" w:sz="4" w:space="0" w:color="000000"/>
            </w:tcBorders>
          </w:tcPr>
          <w:p w14:paraId="10D9998E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6E49EC0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20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BAAEE24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Демонстрация техники сервировки: предварительная, исполнительная, специальная</w:t>
            </w:r>
          </w:p>
          <w:p w14:paraId="377E8C02" w14:textId="77777777" w:rsidR="009839DC" w:rsidRPr="0007205A" w:rsidRDefault="009839DC" w:rsidP="002733A1">
            <w:pPr>
              <w:pStyle w:val="210"/>
              <w:keepNext/>
              <w:keepLines/>
              <w:shd w:val="clear" w:color="auto" w:fill="auto"/>
              <w:tabs>
                <w:tab w:val="left" w:pos="226"/>
              </w:tabs>
              <w:spacing w:before="60" w:after="60" w:line="240" w:lineRule="exact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205A">
              <w:rPr>
                <w:rStyle w:val="221"/>
                <w:color w:val="000000"/>
                <w:sz w:val="24"/>
                <w:szCs w:val="24"/>
              </w:rPr>
              <w:t>Тренинг по отработке приемов сервировки стола для завтрака, бизнес -Ланча</w:t>
            </w:r>
          </w:p>
          <w:p w14:paraId="0CCDF3A9" w14:textId="77777777" w:rsidR="009839DC" w:rsidRPr="0007205A" w:rsidRDefault="009839DC" w:rsidP="002733A1">
            <w:pPr>
              <w:pStyle w:val="210"/>
              <w:keepNext/>
              <w:keepLines/>
              <w:shd w:val="clear" w:color="auto" w:fill="auto"/>
              <w:spacing w:before="60" w:after="60" w:line="240" w:lineRule="exact"/>
              <w:ind w:firstLine="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205A">
              <w:rPr>
                <w:rStyle w:val="221"/>
                <w:color w:val="000000"/>
                <w:sz w:val="24"/>
                <w:szCs w:val="24"/>
              </w:rPr>
              <w:t>Тренинг по отработке приемов сервировки стола для ужина, по меню</w:t>
            </w:r>
            <w:r w:rsidRPr="000720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7205A">
              <w:rPr>
                <w:rStyle w:val="221"/>
                <w:color w:val="000000"/>
                <w:sz w:val="24"/>
                <w:szCs w:val="24"/>
              </w:rPr>
              <w:t>заказных блюд</w:t>
            </w:r>
          </w:p>
          <w:p w14:paraId="54094015" w14:textId="77777777" w:rsidR="009839DC" w:rsidRPr="0007205A" w:rsidRDefault="009839DC" w:rsidP="002733A1">
            <w:pPr>
              <w:pStyle w:val="210"/>
              <w:keepNext/>
              <w:keepLines/>
              <w:shd w:val="clear" w:color="auto" w:fill="auto"/>
              <w:tabs>
                <w:tab w:val="left" w:pos="221"/>
              </w:tabs>
              <w:spacing w:before="60" w:after="60" w:line="240" w:lineRule="exact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205A">
              <w:rPr>
                <w:rStyle w:val="221"/>
                <w:color w:val="000000"/>
                <w:sz w:val="24"/>
                <w:szCs w:val="24"/>
              </w:rPr>
              <w:t>Тренинг по отработке приемов сервировки стола для ужина, по меню</w:t>
            </w:r>
            <w:r w:rsidRPr="000720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7205A">
              <w:rPr>
                <w:rStyle w:val="221"/>
                <w:color w:val="000000"/>
                <w:sz w:val="24"/>
                <w:szCs w:val="24"/>
              </w:rPr>
              <w:t>заказных блюд, дополнительная сервировка</w:t>
            </w:r>
          </w:p>
          <w:p w14:paraId="01EC4D7C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Style w:val="221"/>
                <w:color w:val="000000"/>
                <w:sz w:val="24"/>
                <w:szCs w:val="24"/>
              </w:rPr>
              <w:t>Тренинг по отработке приемов сервировки стола для подачи вин,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653814" w14:textId="77777777" w:rsidR="009839DC" w:rsidRPr="0007205A" w:rsidRDefault="009C24C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9839DC" w:rsidRPr="0007205A" w14:paraId="63ADFD95" w14:textId="77777777" w:rsidTr="00FA1686">
        <w:trPr>
          <w:trHeight w:val="23"/>
        </w:trPr>
        <w:tc>
          <w:tcPr>
            <w:tcW w:w="2384" w:type="dxa"/>
            <w:vMerge/>
            <w:tcBorders>
              <w:left w:val="single" w:sz="4" w:space="0" w:color="000000"/>
            </w:tcBorders>
          </w:tcPr>
          <w:p w14:paraId="4A06E5DD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5AD31F9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020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062CA0A" w14:textId="77777777" w:rsidR="009839DC" w:rsidRPr="00757832" w:rsidRDefault="009839DC" w:rsidP="00757832">
            <w:pPr>
              <w:pStyle w:val="210"/>
              <w:keepNext/>
              <w:keepLines/>
              <w:shd w:val="clear" w:color="auto" w:fill="auto"/>
              <w:tabs>
                <w:tab w:val="left" w:pos="206"/>
              </w:tabs>
              <w:spacing w:after="60" w:line="240" w:lineRule="exact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205A">
              <w:rPr>
                <w:rStyle w:val="221"/>
                <w:color w:val="000000"/>
                <w:sz w:val="24"/>
                <w:szCs w:val="24"/>
              </w:rPr>
              <w:t>Тренинг по отработке приемов складывания салфеток, составлению</w:t>
            </w:r>
            <w:r w:rsidR="00757832">
              <w:rPr>
                <w:rStyle w:val="221"/>
                <w:color w:val="000000"/>
                <w:sz w:val="24"/>
                <w:szCs w:val="24"/>
              </w:rPr>
              <w:t xml:space="preserve"> </w:t>
            </w:r>
            <w:r w:rsidRPr="0007205A">
              <w:rPr>
                <w:rStyle w:val="221"/>
                <w:color w:val="000000"/>
                <w:sz w:val="24"/>
                <w:szCs w:val="24"/>
              </w:rPr>
              <w:t>композиций из цветов в соответствии с заказом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EDBE65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9839DC" w:rsidRPr="0007205A" w14:paraId="3F2E3D55" w14:textId="77777777" w:rsidTr="00FA1686">
        <w:trPr>
          <w:trHeight w:val="23"/>
        </w:trPr>
        <w:tc>
          <w:tcPr>
            <w:tcW w:w="23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24E6359E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063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A3A4DF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обучающихся:</w:t>
            </w:r>
          </w:p>
          <w:p w14:paraId="56F8DADF" w14:textId="77777777" w:rsidR="009839DC" w:rsidRPr="0007205A" w:rsidRDefault="009839DC" w:rsidP="002733A1">
            <w:pPr>
              <w:keepNext/>
              <w:keepLines/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sz w:val="24"/>
                <w:szCs w:val="24"/>
              </w:rPr>
              <w:t>- систематическая проработка конспектов занятий, учебной литературы;</w:t>
            </w:r>
          </w:p>
          <w:p w14:paraId="23F19161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 xml:space="preserve">- изучение подготовки персонала к обслуживанию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62ED17" w14:textId="77777777" w:rsidR="009839DC" w:rsidRPr="0007205A" w:rsidRDefault="00381FE4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</w:t>
            </w:r>
            <w:r w:rsidR="009839DC" w:rsidRPr="0007205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9839DC" w:rsidRPr="0007205A" w14:paraId="5DB3879B" w14:textId="77777777" w:rsidTr="00FA1686">
        <w:trPr>
          <w:trHeight w:val="265"/>
        </w:trPr>
        <w:tc>
          <w:tcPr>
            <w:tcW w:w="23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F3C5A3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Тема 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14:paraId="01F1DD4E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 xml:space="preserve">«Обслуживание </w:t>
            </w:r>
          </w:p>
          <w:p w14:paraId="36C399C8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 xml:space="preserve">потребителей в </w:t>
            </w:r>
          </w:p>
          <w:p w14:paraId="08EF5A17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 xml:space="preserve">ресторанах» </w:t>
            </w:r>
          </w:p>
          <w:p w14:paraId="615FD2F6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63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2D0075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3D776138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7D97D95" w14:textId="77777777" w:rsidR="009839DC" w:rsidRPr="0007205A" w:rsidRDefault="009839DC" w:rsidP="00381FE4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9839DC" w:rsidRPr="0007205A" w14:paraId="0DB49E84" w14:textId="77777777" w:rsidTr="00FA1686">
        <w:trPr>
          <w:trHeight w:val="269"/>
        </w:trPr>
        <w:tc>
          <w:tcPr>
            <w:tcW w:w="2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663447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F06202" w14:textId="77777777" w:rsidR="009839DC" w:rsidRPr="0007205A" w:rsidRDefault="009839DC" w:rsidP="002733A1">
            <w:pPr>
              <w:keepNext/>
              <w:keepLines/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7205A"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</w:tc>
        <w:tc>
          <w:tcPr>
            <w:tcW w:w="102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ECB4E0" w14:textId="77777777" w:rsidR="009839DC" w:rsidRPr="0007205A" w:rsidRDefault="009839DC" w:rsidP="002733A1">
            <w:pPr>
              <w:keepNext/>
              <w:keepLines/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7205A">
              <w:rPr>
                <w:rFonts w:ascii="Times New Roman" w:hAnsi="Times New Roman"/>
                <w:sz w:val="24"/>
                <w:szCs w:val="24"/>
              </w:rPr>
              <w:t>Основные элементы обслуживания.</w:t>
            </w:r>
          </w:p>
          <w:p w14:paraId="2DE3E086" w14:textId="77777777" w:rsidR="009839DC" w:rsidRPr="0007205A" w:rsidRDefault="009839DC" w:rsidP="002733A1">
            <w:pPr>
              <w:keepNext/>
              <w:keepLines/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7205A">
              <w:rPr>
                <w:rFonts w:ascii="Times New Roman" w:hAnsi="Times New Roman"/>
                <w:sz w:val="24"/>
                <w:szCs w:val="24"/>
              </w:rPr>
              <w:t>Встреча и размещение гостей. Правила этикета и нормы поведения за столом</w:t>
            </w:r>
          </w:p>
          <w:p w14:paraId="1A2944C8" w14:textId="77777777" w:rsidR="009839DC" w:rsidRPr="0007205A" w:rsidRDefault="009839DC" w:rsidP="002733A1">
            <w:pPr>
              <w:keepNext/>
              <w:keepLines/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Style w:val="221"/>
                <w:color w:val="000000"/>
                <w:sz w:val="24"/>
                <w:szCs w:val="24"/>
              </w:rPr>
              <w:t>Понятие культуры обслуживания, соблюдения протокола и этикета в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3C4066CD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839DC" w:rsidRPr="0007205A" w14:paraId="10372F28" w14:textId="77777777" w:rsidTr="00FA1686">
        <w:trPr>
          <w:trHeight w:val="267"/>
        </w:trPr>
        <w:tc>
          <w:tcPr>
            <w:tcW w:w="2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31F1D6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063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178E4F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Лабораторные работы: </w:t>
            </w: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</w:tcBorders>
          </w:tcPr>
          <w:p w14:paraId="4ABB584C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</w:tr>
      <w:tr w:rsidR="009839DC" w:rsidRPr="0007205A" w14:paraId="3154F054" w14:textId="77777777" w:rsidTr="00FA1686">
        <w:trPr>
          <w:trHeight w:val="267"/>
        </w:trPr>
        <w:tc>
          <w:tcPr>
            <w:tcW w:w="2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18D950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063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55AC5A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25C1CDD1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7018B97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9839DC" w:rsidRPr="0007205A" w14:paraId="7F732B7C" w14:textId="77777777" w:rsidTr="00FA1686">
        <w:trPr>
          <w:trHeight w:val="285"/>
        </w:trPr>
        <w:tc>
          <w:tcPr>
            <w:tcW w:w="2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94A381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514F4D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1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5C02BB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Style w:val="221"/>
                <w:color w:val="000000"/>
                <w:sz w:val="24"/>
                <w:szCs w:val="24"/>
              </w:rPr>
              <w:t>Тренинг по встрече, размещению гостей, приему заказа и передаче его на производство</w:t>
            </w:r>
            <w:r w:rsidRPr="0007205A">
              <w:rPr>
                <w:rFonts w:ascii="Times New Roman" w:hAnsi="Times New Roman"/>
                <w:sz w:val="24"/>
                <w:szCs w:val="24"/>
              </w:rPr>
              <w:t xml:space="preserve"> Прием, оформление и выполнение заказа.</w:t>
            </w: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 xml:space="preserve"> Оформление карты напитков с использованием персонального компьютера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19E19DE5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839DC" w:rsidRPr="0007205A" w14:paraId="1F471C40" w14:textId="77777777" w:rsidTr="00FA1686">
        <w:trPr>
          <w:trHeight w:val="258"/>
        </w:trPr>
        <w:tc>
          <w:tcPr>
            <w:tcW w:w="2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583753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4F279E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1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AFC8A5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sz w:val="24"/>
                <w:szCs w:val="24"/>
              </w:rPr>
              <w:t>Рекомендации алкогольных напитков к закускам и блюдам, температура их подачи.</w:t>
            </w:r>
            <w:r w:rsidRPr="0007205A">
              <w:rPr>
                <w:rStyle w:val="WW8Num3z2"/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7205A">
              <w:rPr>
                <w:rStyle w:val="221"/>
                <w:color w:val="000000"/>
                <w:sz w:val="24"/>
                <w:szCs w:val="24"/>
              </w:rPr>
              <w:t>Работа сомелье, рекомендации по выбору и подаче аперитива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B1278C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9839DC" w:rsidRPr="0007205A" w14:paraId="74B9B512" w14:textId="77777777" w:rsidTr="00FA1686">
        <w:trPr>
          <w:trHeight w:val="258"/>
        </w:trPr>
        <w:tc>
          <w:tcPr>
            <w:tcW w:w="2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13766E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B30FC3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01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706F59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Style w:val="221"/>
                <w:color w:val="000000"/>
                <w:sz w:val="24"/>
                <w:szCs w:val="24"/>
              </w:rPr>
              <w:t>Правила оформления и передача заказа на производство, в бар, буфет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6C9C6C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9839DC" w:rsidRPr="0007205A" w14:paraId="3AC52C00" w14:textId="77777777" w:rsidTr="00FA1686">
        <w:trPr>
          <w:trHeight w:val="258"/>
        </w:trPr>
        <w:tc>
          <w:tcPr>
            <w:tcW w:w="2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646B94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7FBFF2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1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F35CB6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Style w:val="221"/>
                <w:color w:val="000000"/>
                <w:sz w:val="24"/>
                <w:szCs w:val="24"/>
              </w:rPr>
              <w:t xml:space="preserve">Тренинг по отработке приемов </w:t>
            </w: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подачи алкогольных, безалкогольных напитков, шампанского.</w:t>
            </w:r>
            <w:r w:rsidRPr="0007205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389BFD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9839DC" w:rsidRPr="0007205A" w14:paraId="4CB1643A" w14:textId="77777777" w:rsidTr="00FA1686">
        <w:trPr>
          <w:trHeight w:val="258"/>
        </w:trPr>
        <w:tc>
          <w:tcPr>
            <w:tcW w:w="2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35D5D7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596AC7" w14:textId="77777777" w:rsidR="009839DC" w:rsidRPr="0007205A" w:rsidRDefault="009C24C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01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622DAF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sz w:val="24"/>
                <w:szCs w:val="24"/>
              </w:rPr>
              <w:t xml:space="preserve"> Виды расчетов с посетителями. </w:t>
            </w:r>
            <w:r w:rsidRPr="0007205A">
              <w:rPr>
                <w:rStyle w:val="221"/>
                <w:color w:val="000000"/>
                <w:sz w:val="24"/>
                <w:szCs w:val="24"/>
              </w:rPr>
              <w:t>Тренинг по отработке приемов расчета с гостями</w:t>
            </w:r>
            <w:r w:rsidR="006002FB">
              <w:rPr>
                <w:rStyle w:val="221"/>
                <w:color w:val="000000"/>
                <w:sz w:val="24"/>
                <w:szCs w:val="24"/>
              </w:rPr>
              <w:t>.Уборка столов</w:t>
            </w: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 xml:space="preserve">   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7F60CC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9839DC" w:rsidRPr="0007205A" w14:paraId="165B2C07" w14:textId="77777777" w:rsidTr="00FA1686">
        <w:trPr>
          <w:trHeight w:val="23"/>
        </w:trPr>
        <w:tc>
          <w:tcPr>
            <w:tcW w:w="2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5ED10C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063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869A3D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14:paraId="02D8110C" w14:textId="77777777" w:rsidR="009839DC" w:rsidRPr="0007205A" w:rsidRDefault="009839DC" w:rsidP="002733A1">
            <w:pPr>
              <w:keepNext/>
              <w:keepLines/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sz w:val="24"/>
                <w:szCs w:val="24"/>
              </w:rPr>
              <w:t>- систематическая проработка конспектов занятий, учебной литературы;</w:t>
            </w:r>
            <w:r w:rsidRPr="0007205A">
              <w:rPr>
                <w:rStyle w:val="WW8Num3z2"/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7205A">
              <w:rPr>
                <w:rStyle w:val="221"/>
                <w:color w:val="000000"/>
                <w:sz w:val="24"/>
                <w:szCs w:val="24"/>
              </w:rPr>
              <w:t>решение задач и упражнений по образцу; решение ситуационных производственных (профессиональных задач)</w:t>
            </w:r>
          </w:p>
          <w:p w14:paraId="3612A8A4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 xml:space="preserve">-завершающий этап обслуживания.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DC66AA" w14:textId="77777777" w:rsidR="009839DC" w:rsidRPr="0007205A" w:rsidRDefault="00D37814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   </w:t>
            </w:r>
            <w:r w:rsidR="009839DC" w:rsidRPr="0007205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9839DC" w:rsidRPr="0007205A" w14:paraId="6FDDD63D" w14:textId="77777777" w:rsidTr="00FA1686">
        <w:trPr>
          <w:trHeight w:val="270"/>
        </w:trPr>
        <w:tc>
          <w:tcPr>
            <w:tcW w:w="23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B4B8B9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00" w:lineRule="exac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A1F632E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0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/>
                <w:bCs/>
                <w:sz w:val="24"/>
                <w:szCs w:val="24"/>
              </w:rPr>
              <w:t>Тема 7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0720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14:paraId="112CAA9D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«Методы подачи блюд в ресторане»</w:t>
            </w:r>
          </w:p>
        </w:tc>
        <w:tc>
          <w:tcPr>
            <w:tcW w:w="1063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9A06C6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2502CD8C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79431D2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B484DD0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</w:tr>
      <w:tr w:rsidR="009839DC" w:rsidRPr="0007205A" w14:paraId="6A1657EF" w14:textId="77777777" w:rsidTr="00FA1686">
        <w:trPr>
          <w:trHeight w:val="270"/>
        </w:trPr>
        <w:tc>
          <w:tcPr>
            <w:tcW w:w="2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70CC69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00" w:lineRule="exac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63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5EA17F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Лабораторные работы: </w:t>
            </w: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667EAC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839DC" w:rsidRPr="0007205A" w14:paraId="2A4812CB" w14:textId="77777777" w:rsidTr="00FA1686">
        <w:trPr>
          <w:trHeight w:val="243"/>
        </w:trPr>
        <w:tc>
          <w:tcPr>
            <w:tcW w:w="2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3868A7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00" w:lineRule="exac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63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13C008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29BAEC5E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30A9690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83EBF92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9839DC" w:rsidRPr="0007205A" w14:paraId="7FC2726E" w14:textId="77777777" w:rsidTr="00FA1686">
        <w:trPr>
          <w:trHeight w:val="315"/>
        </w:trPr>
        <w:tc>
          <w:tcPr>
            <w:tcW w:w="2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05BC8E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00" w:lineRule="exact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1F6003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B3376C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7205A">
              <w:rPr>
                <w:rFonts w:ascii="Times New Roman" w:hAnsi="Times New Roman"/>
                <w:sz w:val="24"/>
                <w:szCs w:val="24"/>
              </w:rPr>
              <w:t xml:space="preserve">Основные методы подачи блюд. Традиционные методы: подача блюд в обнос (французский метод), подача блюд с помощью подсобного стола (английский метод). 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D61E608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839DC" w:rsidRPr="0007205A" w14:paraId="1412E03E" w14:textId="77777777" w:rsidTr="00FA1686">
        <w:trPr>
          <w:trHeight w:val="315"/>
        </w:trPr>
        <w:tc>
          <w:tcPr>
            <w:tcW w:w="2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ACE8A2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00" w:lineRule="exact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6586AA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EBEC3D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7205A">
              <w:rPr>
                <w:rFonts w:ascii="Times New Roman" w:hAnsi="Times New Roman"/>
                <w:sz w:val="24"/>
                <w:szCs w:val="24"/>
              </w:rPr>
              <w:t>Метод подачи в стол (русский способ). Европейский и комбинированный метод подачи блюд</w:t>
            </w: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14:paraId="6BD2E11C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9839DC" w:rsidRPr="0007205A" w14:paraId="53DE1D26" w14:textId="77777777" w:rsidTr="00FA1686">
        <w:trPr>
          <w:trHeight w:val="70"/>
        </w:trPr>
        <w:tc>
          <w:tcPr>
            <w:tcW w:w="2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3161BF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00" w:lineRule="exact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7FB136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0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BE0969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Тонкости подачи национальных блюд народов Кавказа, с учетом исторического и религиозного развития, географического и экономического положения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14:paraId="067BBBBE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9839DC" w:rsidRPr="0007205A" w14:paraId="07F72A86" w14:textId="77777777" w:rsidTr="00FA1686">
        <w:trPr>
          <w:trHeight w:val="315"/>
        </w:trPr>
        <w:tc>
          <w:tcPr>
            <w:tcW w:w="2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110C55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00" w:lineRule="exact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12BDF8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0EA98F" w14:textId="77777777" w:rsidR="009839DC" w:rsidRPr="0007205A" w:rsidRDefault="00A85B09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7205A">
              <w:rPr>
                <w:rStyle w:val="221"/>
                <w:color w:val="000000"/>
                <w:sz w:val="24"/>
                <w:szCs w:val="24"/>
              </w:rPr>
              <w:t>Тренинг по отработке правил этикета и приемов поведения за столом в предприятиях разного типа, класса и разных форм обслуживания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14:paraId="378BC451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9839DC" w:rsidRPr="0007205A" w14:paraId="6BEA2C00" w14:textId="77777777" w:rsidTr="00FA1686">
        <w:trPr>
          <w:trHeight w:val="315"/>
        </w:trPr>
        <w:tc>
          <w:tcPr>
            <w:tcW w:w="2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271B04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00" w:lineRule="exact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063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44351A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Лабораторные работы: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B61FAE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</w:tr>
      <w:tr w:rsidR="009839DC" w:rsidRPr="0007205A" w14:paraId="70B7E02A" w14:textId="77777777" w:rsidTr="00FA1686">
        <w:trPr>
          <w:trHeight w:val="315"/>
        </w:trPr>
        <w:tc>
          <w:tcPr>
            <w:tcW w:w="2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A6FB62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00" w:lineRule="exact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8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E0689FC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15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BE868E7" w14:textId="77777777" w:rsidR="009839DC" w:rsidRPr="0007205A" w:rsidRDefault="009839DC" w:rsidP="00A85B09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ind w:left="267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Style w:val="221"/>
                <w:color w:val="000000"/>
                <w:sz w:val="24"/>
                <w:szCs w:val="24"/>
              </w:rPr>
              <w:t>Тренинг по отработке приемов транширования блюд в присутствии посетителей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0D5663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9839DC" w:rsidRPr="0007205A" w14:paraId="4196D3BE" w14:textId="77777777" w:rsidTr="00FA1686">
        <w:trPr>
          <w:trHeight w:val="315"/>
        </w:trPr>
        <w:tc>
          <w:tcPr>
            <w:tcW w:w="2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1FA10B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00" w:lineRule="exact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8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D721184" w14:textId="77777777" w:rsidR="009839DC" w:rsidRPr="00757832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5783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15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C16CBB9" w14:textId="77777777" w:rsidR="009839DC" w:rsidRPr="0007205A" w:rsidRDefault="00A85B09" w:rsidP="00A85B09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ind w:left="162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Style w:val="221"/>
                <w:color w:val="000000"/>
                <w:sz w:val="24"/>
                <w:szCs w:val="24"/>
              </w:rPr>
              <w:t>Тренинг по отработке приемов фламбирования блюд в присутствии посетителей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9238B8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9839DC" w:rsidRPr="0007205A" w14:paraId="5F3663BC" w14:textId="77777777" w:rsidTr="00FA1686">
        <w:trPr>
          <w:trHeight w:val="315"/>
        </w:trPr>
        <w:tc>
          <w:tcPr>
            <w:tcW w:w="2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460540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00" w:lineRule="exact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0634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6344514C" w14:textId="77777777" w:rsidR="009839DC" w:rsidRPr="0007205A" w:rsidRDefault="009839DC" w:rsidP="00757832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обучающихся:</w:t>
            </w: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 xml:space="preserve"> не предусмотрено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EFC3C6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</w:tr>
      <w:tr w:rsidR="009839DC" w:rsidRPr="0007205A" w14:paraId="2438666B" w14:textId="77777777" w:rsidTr="00FA1686">
        <w:trPr>
          <w:trHeight w:val="276"/>
        </w:trPr>
        <w:tc>
          <w:tcPr>
            <w:tcW w:w="23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9D1736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00" w:lineRule="exac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59904C61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0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/>
                <w:bCs/>
                <w:sz w:val="24"/>
                <w:szCs w:val="24"/>
              </w:rPr>
              <w:t>Тема 8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0720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14:paraId="0FCF164F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«Последовательность и правила подачи блюд,  напитков и кондитерских изделий»</w:t>
            </w:r>
          </w:p>
        </w:tc>
        <w:tc>
          <w:tcPr>
            <w:tcW w:w="10634" w:type="dxa"/>
            <w:gridSpan w:val="12"/>
            <w:tcBorders>
              <w:top w:val="single" w:sz="4" w:space="0" w:color="000000"/>
              <w:left w:val="single" w:sz="4" w:space="0" w:color="000000"/>
            </w:tcBorders>
          </w:tcPr>
          <w:p w14:paraId="16978BD9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4EDCD1AF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864F5DA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</w:tr>
      <w:tr w:rsidR="009839DC" w:rsidRPr="0007205A" w14:paraId="20E45555" w14:textId="77777777" w:rsidTr="00FA1686">
        <w:trPr>
          <w:trHeight w:val="125"/>
        </w:trPr>
        <w:tc>
          <w:tcPr>
            <w:tcW w:w="2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BDCF85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00" w:lineRule="exac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634" w:type="dxa"/>
            <w:gridSpan w:val="12"/>
            <w:tcBorders>
              <w:top w:val="single" w:sz="4" w:space="0" w:color="000000"/>
              <w:left w:val="single" w:sz="4" w:space="0" w:color="000000"/>
            </w:tcBorders>
          </w:tcPr>
          <w:p w14:paraId="66CEE114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Лабораторные работы: 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299DAC36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839DC" w:rsidRPr="0007205A" w14:paraId="0963787E" w14:textId="77777777" w:rsidTr="00FA1686">
        <w:trPr>
          <w:trHeight w:val="125"/>
        </w:trPr>
        <w:tc>
          <w:tcPr>
            <w:tcW w:w="2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AA5CD1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00" w:lineRule="exac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36" w:type="dxa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0CB7ADF2" w14:textId="77777777" w:rsidR="009839DC" w:rsidRPr="00757832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57832">
              <w:rPr>
                <w:rFonts w:ascii="Times New Roman" w:hAnsi="Times New Roman"/>
                <w:bCs/>
                <w:sz w:val="24"/>
                <w:szCs w:val="24"/>
              </w:rPr>
              <w:t xml:space="preserve">1.   </w:t>
            </w:r>
          </w:p>
        </w:tc>
        <w:tc>
          <w:tcPr>
            <w:tcW w:w="10198" w:type="dxa"/>
            <w:gridSpan w:val="5"/>
            <w:tcBorders>
              <w:top w:val="single" w:sz="4" w:space="0" w:color="000000"/>
              <w:left w:val="single" w:sz="4" w:space="0" w:color="auto"/>
            </w:tcBorders>
          </w:tcPr>
          <w:p w14:paraId="7D98E5AA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Подача  к столу закусок, блюд с соблюдением технологии. Осуществление подачи блюд и   напитков гостям и напитков различными способами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DAFB945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9839DC" w:rsidRPr="0007205A" w14:paraId="629C34D2" w14:textId="77777777" w:rsidTr="00FA1686">
        <w:trPr>
          <w:trHeight w:val="125"/>
        </w:trPr>
        <w:tc>
          <w:tcPr>
            <w:tcW w:w="2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1226F4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00" w:lineRule="exac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36" w:type="dxa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7B6D4CC8" w14:textId="77777777" w:rsidR="009839DC" w:rsidRPr="00757832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57832">
              <w:rPr>
                <w:rFonts w:ascii="Times New Roman" w:hAnsi="Times New Roman"/>
                <w:bCs/>
                <w:sz w:val="24"/>
                <w:szCs w:val="24"/>
              </w:rPr>
              <w:t xml:space="preserve">2.   </w:t>
            </w:r>
          </w:p>
        </w:tc>
        <w:tc>
          <w:tcPr>
            <w:tcW w:w="10198" w:type="dxa"/>
            <w:gridSpan w:val="5"/>
            <w:tcBorders>
              <w:top w:val="single" w:sz="4" w:space="0" w:color="000000"/>
              <w:left w:val="single" w:sz="4" w:space="0" w:color="auto"/>
            </w:tcBorders>
          </w:tcPr>
          <w:p w14:paraId="2B27954F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Осуществление подачи хлеба, холодных блюд и закусок, горячих закусок, супов, вторых блюд, сладких блюд, кондитерских изделий, горячих и холодных напитков.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</w:tcBorders>
          </w:tcPr>
          <w:p w14:paraId="2897CCE5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9839DC" w:rsidRPr="0007205A" w14:paraId="02921526" w14:textId="77777777" w:rsidTr="00FA1686">
        <w:trPr>
          <w:trHeight w:val="270"/>
        </w:trPr>
        <w:tc>
          <w:tcPr>
            <w:tcW w:w="2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A34F02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00" w:lineRule="exac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634" w:type="dxa"/>
            <w:gridSpan w:val="12"/>
            <w:tcBorders>
              <w:top w:val="single" w:sz="4" w:space="0" w:color="000000"/>
              <w:left w:val="single" w:sz="4" w:space="0" w:color="000000"/>
            </w:tcBorders>
          </w:tcPr>
          <w:p w14:paraId="1D1AB6BA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24E0BD7C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CD21590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9839DC" w:rsidRPr="0007205A" w14:paraId="139C8510" w14:textId="77777777" w:rsidTr="00FA1686">
        <w:trPr>
          <w:trHeight w:val="345"/>
        </w:trPr>
        <w:tc>
          <w:tcPr>
            <w:tcW w:w="2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42127F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44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CC54C0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1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DC2696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Правила подачи холодных и горячих  закусок.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33C1245B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839DC" w:rsidRPr="0007205A" w14:paraId="2134209C" w14:textId="77777777" w:rsidTr="00FA1686">
        <w:trPr>
          <w:trHeight w:val="285"/>
        </w:trPr>
        <w:tc>
          <w:tcPr>
            <w:tcW w:w="2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A96DA8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44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E0C4BC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1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E84022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Правила подачи супов.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F1180B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9839DC" w:rsidRPr="0007205A" w14:paraId="1153C921" w14:textId="77777777" w:rsidTr="00FA1686">
        <w:trPr>
          <w:trHeight w:val="330"/>
        </w:trPr>
        <w:tc>
          <w:tcPr>
            <w:tcW w:w="2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D3C681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44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7327CB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01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CA63EC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Правила подачи вторых горячих блюд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683206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9839DC" w:rsidRPr="0007205A" w14:paraId="34F36B94" w14:textId="77777777" w:rsidTr="00FA1686">
        <w:trPr>
          <w:trHeight w:val="300"/>
        </w:trPr>
        <w:tc>
          <w:tcPr>
            <w:tcW w:w="2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57AC43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44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7865CC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1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E62CAF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Правила подачи сладких блюд.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4D0CDD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9839DC" w:rsidRPr="0007205A" w14:paraId="43BCF821" w14:textId="77777777" w:rsidTr="00FA1686">
        <w:trPr>
          <w:trHeight w:val="285"/>
        </w:trPr>
        <w:tc>
          <w:tcPr>
            <w:tcW w:w="2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72D8D1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44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F4B1C7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01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54EFD7" w14:textId="77777777" w:rsidR="009839DC" w:rsidRPr="0007205A" w:rsidRDefault="009839DC" w:rsidP="00E22B49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Правила подачи кондитерских изделий.</w:t>
            </w:r>
            <w:r w:rsidR="006F7CA7" w:rsidRPr="0007205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81EF0F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E22B49" w:rsidRPr="0007205A" w14:paraId="6AD3303F" w14:textId="77777777" w:rsidTr="00FA1686">
        <w:trPr>
          <w:trHeight w:val="285"/>
        </w:trPr>
        <w:tc>
          <w:tcPr>
            <w:tcW w:w="2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87D032" w14:textId="77777777" w:rsidR="00E22B49" w:rsidRPr="0007205A" w:rsidRDefault="00E22B49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44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4AEF92" w14:textId="77777777" w:rsidR="00E22B49" w:rsidRPr="0007205A" w:rsidRDefault="00E22B49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01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D592F8" w14:textId="77777777" w:rsidR="00E22B49" w:rsidRPr="0007205A" w:rsidRDefault="00E22B49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Правила подачи горячих и холодных напитков.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74399E" w14:textId="77777777" w:rsidR="00E22B49" w:rsidRPr="0007205A" w:rsidRDefault="00E22B49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839DC" w:rsidRPr="0007205A" w14:paraId="6A2B403D" w14:textId="77777777" w:rsidTr="00FA1686">
        <w:trPr>
          <w:trHeight w:val="255"/>
        </w:trPr>
        <w:tc>
          <w:tcPr>
            <w:tcW w:w="2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EED686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063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A8B369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обучающихся:</w:t>
            </w: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 xml:space="preserve"> не предусмотрено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F7B017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</w:tr>
      <w:tr w:rsidR="009839DC" w:rsidRPr="0007205A" w14:paraId="1EFB8AC4" w14:textId="77777777" w:rsidTr="00FA1686">
        <w:trPr>
          <w:trHeight w:val="23"/>
        </w:trPr>
        <w:tc>
          <w:tcPr>
            <w:tcW w:w="23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4C54DB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Тема 9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0720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 xml:space="preserve">«Обслуживание </w:t>
            </w:r>
          </w:p>
          <w:p w14:paraId="4360103A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 xml:space="preserve">приемов и </w:t>
            </w:r>
          </w:p>
          <w:p w14:paraId="575B6386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 xml:space="preserve">банкетов» </w:t>
            </w:r>
          </w:p>
          <w:p w14:paraId="6805FF71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63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25843E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0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3F4F1178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75E055B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D0048F4" w14:textId="77777777" w:rsidR="009839DC" w:rsidRPr="0007205A" w:rsidRDefault="009839DC" w:rsidP="00381FE4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00" w:lineRule="exact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9839DC" w:rsidRPr="0007205A" w14:paraId="7549F982" w14:textId="77777777" w:rsidTr="00FA1686">
        <w:trPr>
          <w:trHeight w:val="297"/>
        </w:trPr>
        <w:tc>
          <w:tcPr>
            <w:tcW w:w="2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0737AD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00" w:lineRule="exact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4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EFC3B6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2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33EB1F" w14:textId="77777777" w:rsidR="009839DC" w:rsidRPr="0007205A" w:rsidRDefault="009839DC" w:rsidP="002733A1">
            <w:pPr>
              <w:keepNext/>
              <w:keepLines/>
              <w:shd w:val="clear" w:color="auto" w:fill="FFFFFF"/>
              <w:suppressAutoHyphens/>
              <w:autoSpaceDE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Виды при</w:t>
            </w:r>
            <w:r w:rsidRPr="0007205A">
              <w:rPr>
                <w:rFonts w:ascii="Tahoma" w:hAnsi="Tahoma"/>
                <w:bCs/>
                <w:sz w:val="24"/>
                <w:szCs w:val="24"/>
              </w:rPr>
              <w:t>ѐ</w:t>
            </w: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 xml:space="preserve">мов и банкетов. </w:t>
            </w:r>
            <w:r w:rsidRPr="0007205A">
              <w:rPr>
                <w:rFonts w:ascii="Times New Roman" w:hAnsi="Times New Roman"/>
                <w:sz w:val="24"/>
                <w:szCs w:val="24"/>
              </w:rPr>
              <w:t xml:space="preserve"> Дипломатические приемы.</w:t>
            </w:r>
            <w:r w:rsidRPr="0007205A">
              <w:rPr>
                <w:rStyle w:val="221"/>
                <w:color w:val="000000"/>
                <w:sz w:val="24"/>
                <w:szCs w:val="24"/>
              </w:rPr>
              <w:t xml:space="preserve"> Дневные дипломатические приемы. Вечерние дипломатические приемы Прием заказа. Роль менеджера в организации банкетной службы</w:t>
            </w:r>
            <w:r w:rsidRPr="0007205A">
              <w:rPr>
                <w:rFonts w:ascii="Times New Roman" w:hAnsi="Times New Roman"/>
                <w:sz w:val="24"/>
                <w:szCs w:val="24"/>
              </w:rPr>
              <w:t xml:space="preserve"> Прием заказа на проведение банкета.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DCFBB1D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839DC" w:rsidRPr="0007205A" w14:paraId="04D4F110" w14:textId="77777777" w:rsidTr="00FA1686">
        <w:trPr>
          <w:trHeight w:val="305"/>
        </w:trPr>
        <w:tc>
          <w:tcPr>
            <w:tcW w:w="2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F5F659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00" w:lineRule="exact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4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F89391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2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41F659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sz w:val="24"/>
                <w:szCs w:val="24"/>
              </w:rPr>
              <w:t>Особенности подготовки и проведения банкета. Обслуживание участников банкета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94718D" w14:textId="77777777" w:rsidR="009839DC" w:rsidRPr="0007205A" w:rsidRDefault="009839DC" w:rsidP="00381FE4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00" w:lineRule="exact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9839DC" w:rsidRPr="0007205A" w14:paraId="5FA1CD4B" w14:textId="77777777" w:rsidTr="00FA1686">
        <w:trPr>
          <w:trHeight w:val="200"/>
        </w:trPr>
        <w:tc>
          <w:tcPr>
            <w:tcW w:w="2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30A72F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00" w:lineRule="exact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063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8AB500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Лабораторные работы: </w:t>
            </w: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4EB5D0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</w:tr>
      <w:tr w:rsidR="009839DC" w:rsidRPr="0007205A" w14:paraId="399651C1" w14:textId="77777777" w:rsidTr="00FA1686">
        <w:trPr>
          <w:trHeight w:val="200"/>
        </w:trPr>
        <w:tc>
          <w:tcPr>
            <w:tcW w:w="2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4DA331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00" w:lineRule="exact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063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7A6CB1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21A86645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4681FBC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9839DC" w:rsidRPr="0007205A" w14:paraId="29ED6CA6" w14:textId="77777777" w:rsidTr="00FA1686">
        <w:trPr>
          <w:trHeight w:val="200"/>
        </w:trPr>
        <w:tc>
          <w:tcPr>
            <w:tcW w:w="2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CB2683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00" w:lineRule="exact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9161C8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2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61089A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sz w:val="24"/>
                <w:szCs w:val="24"/>
              </w:rPr>
              <w:t xml:space="preserve"> Банкет за столом с полным обслуживанием официантами.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1393D8B6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839DC" w:rsidRPr="0007205A" w14:paraId="18ED15E6" w14:textId="77777777" w:rsidTr="00FA1686">
        <w:trPr>
          <w:trHeight w:val="200"/>
        </w:trPr>
        <w:tc>
          <w:tcPr>
            <w:tcW w:w="2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6DEE6E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00" w:lineRule="exact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60A86F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2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2A8631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sz w:val="24"/>
                <w:szCs w:val="24"/>
              </w:rPr>
              <w:t>Банкет-фуршет. Банкет-коктейль Банкет-чай. Комбинированные банкеты. Неофициальные банкеты.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6AAD6F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08C7EE6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9839DC" w:rsidRPr="0007205A" w14:paraId="3D836DAD" w14:textId="77777777" w:rsidTr="00FA1686">
        <w:trPr>
          <w:trHeight w:val="23"/>
        </w:trPr>
        <w:tc>
          <w:tcPr>
            <w:tcW w:w="2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6DD1F3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00" w:lineRule="exact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063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1C365D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14:paraId="4F5E5484" w14:textId="77777777" w:rsidR="009839DC" w:rsidRPr="0007205A" w:rsidRDefault="009839DC" w:rsidP="002733A1">
            <w:pPr>
              <w:keepNext/>
              <w:keepLines/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sz w:val="24"/>
                <w:szCs w:val="24"/>
              </w:rPr>
              <w:t>- систематическая проработка конспектов занятий, учебной литературы;</w:t>
            </w:r>
          </w:p>
          <w:p w14:paraId="70DD37C6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 xml:space="preserve">- подготовить сообщение «Роль менеджера в организации банкетной службы» </w:t>
            </w:r>
          </w:p>
          <w:p w14:paraId="71B18F61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 xml:space="preserve">-оформление заявки на посуду и приборы к банкету </w:t>
            </w:r>
          </w:p>
          <w:p w14:paraId="43D65E2B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-оформление заявки на посуду для подачи аперитива, расчет заявки на столовое бель</w:t>
            </w:r>
            <w:r w:rsidRPr="0007205A">
              <w:rPr>
                <w:rFonts w:ascii="Tahoma" w:hAnsi="Tahoma"/>
                <w:bCs/>
                <w:sz w:val="24"/>
                <w:szCs w:val="24"/>
              </w:rPr>
              <w:t>ѐ</w:t>
            </w:r>
          </w:p>
          <w:p w14:paraId="11E7810C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07205A">
              <w:rPr>
                <w:rStyle w:val="221"/>
                <w:color w:val="000000"/>
                <w:sz w:val="24"/>
                <w:szCs w:val="24"/>
              </w:rPr>
              <w:t xml:space="preserve"> решение ситуационных производственных (профессиональных задач)</w:t>
            </w:r>
          </w:p>
          <w:p w14:paraId="794E72A3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 xml:space="preserve"> Расчет заявки на продукцию сервис-бара.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90C9C8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A99CD28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96046A8" w14:textId="77777777" w:rsidR="009839DC" w:rsidRPr="0007205A" w:rsidRDefault="00D37814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   </w:t>
            </w:r>
            <w:r w:rsidR="009839DC" w:rsidRPr="0007205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9839DC" w:rsidRPr="0007205A" w14:paraId="7E099372" w14:textId="77777777" w:rsidTr="00FA1686">
        <w:trPr>
          <w:trHeight w:val="23"/>
        </w:trPr>
        <w:tc>
          <w:tcPr>
            <w:tcW w:w="238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76136D19" w14:textId="77777777" w:rsidR="009839DC" w:rsidRDefault="009839DC" w:rsidP="002733A1">
            <w:pPr>
              <w:keepNext/>
              <w:keepLines/>
              <w:suppressAutoHyphens/>
              <w:autoSpaceDE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 w:rsidRPr="0007205A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14:paraId="624D3D75" w14:textId="77777777" w:rsidR="009839DC" w:rsidRPr="0007205A" w:rsidRDefault="009839DC" w:rsidP="002733A1">
            <w:pPr>
              <w:keepNext/>
              <w:keepLines/>
              <w:suppressAutoHyphens/>
              <w:autoSpaceDE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sz w:val="24"/>
                <w:szCs w:val="24"/>
              </w:rPr>
              <w:t>«Специальные виды услуг, их классификация»</w:t>
            </w:r>
          </w:p>
          <w:p w14:paraId="483BA891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00" w:lineRule="exac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63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BE8E34" w14:textId="77777777" w:rsidR="009839DC" w:rsidRPr="0007205A" w:rsidRDefault="009839DC" w:rsidP="002733A1">
            <w:pPr>
              <w:keepNext/>
              <w:keepLines/>
              <w:suppressAutoHyphens/>
              <w:autoSpaceDE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30623E54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3FDE366" w14:textId="77777777" w:rsidR="009839DC" w:rsidRPr="0007205A" w:rsidRDefault="009839DC" w:rsidP="00381FE4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line="200" w:lineRule="exact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757832" w:rsidRPr="0007205A" w14:paraId="502DBBEC" w14:textId="77777777" w:rsidTr="00FA1686">
        <w:trPr>
          <w:trHeight w:val="618"/>
        </w:trPr>
        <w:tc>
          <w:tcPr>
            <w:tcW w:w="2384" w:type="dxa"/>
            <w:vMerge/>
            <w:tcBorders>
              <w:left w:val="single" w:sz="4" w:space="0" w:color="000000"/>
            </w:tcBorders>
          </w:tcPr>
          <w:p w14:paraId="506A82FC" w14:textId="77777777" w:rsidR="00757832" w:rsidRPr="0007205A" w:rsidRDefault="00757832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00" w:lineRule="exact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063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2FE014" w14:textId="77777777" w:rsidR="00757832" w:rsidRPr="00757832" w:rsidRDefault="00757832" w:rsidP="00757832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07205A">
              <w:rPr>
                <w:rFonts w:ascii="Times New Roman" w:hAnsi="Times New Roman"/>
                <w:sz w:val="24"/>
                <w:szCs w:val="24"/>
              </w:rPr>
              <w:t>Особенности предоставления услуг по организации питания и обслуживания в местах массового отдыха и культурно-массовых мероприятий.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4B433A3" w14:textId="77777777" w:rsidR="00757832" w:rsidRPr="0007205A" w:rsidRDefault="00757832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839DC" w:rsidRPr="0007205A" w14:paraId="585592D4" w14:textId="77777777" w:rsidTr="00FA1686">
        <w:trPr>
          <w:trHeight w:val="23"/>
        </w:trPr>
        <w:tc>
          <w:tcPr>
            <w:tcW w:w="2384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058F200F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00" w:lineRule="exact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063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ECD9253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Лабораторные работы: </w:t>
            </w: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60CF" w14:textId="77777777" w:rsidR="009839DC" w:rsidRPr="0007205A" w:rsidRDefault="009839DC" w:rsidP="002733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05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839DC" w:rsidRPr="0007205A" w14:paraId="4DC1F027" w14:textId="77777777" w:rsidTr="00FA1686">
        <w:trPr>
          <w:trHeight w:val="23"/>
        </w:trPr>
        <w:tc>
          <w:tcPr>
            <w:tcW w:w="2384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65EEC09B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line="200" w:lineRule="exact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063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35FE23D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417" w:type="dxa"/>
            <w:vMerge w:val="restart"/>
            <w:tcBorders>
              <w:right w:val="single" w:sz="4" w:space="0" w:color="auto"/>
            </w:tcBorders>
            <w:vAlign w:val="center"/>
          </w:tcPr>
          <w:p w14:paraId="6076EF29" w14:textId="77777777" w:rsidR="009839DC" w:rsidRPr="0007205A" w:rsidRDefault="009839DC" w:rsidP="002733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0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57832" w:rsidRPr="0007205A" w14:paraId="4F88BCFE" w14:textId="77777777" w:rsidTr="00FA1686">
        <w:trPr>
          <w:trHeight w:val="23"/>
        </w:trPr>
        <w:tc>
          <w:tcPr>
            <w:tcW w:w="2384" w:type="dxa"/>
            <w:vMerge/>
            <w:tcBorders>
              <w:left w:val="single" w:sz="4" w:space="0" w:color="000000"/>
            </w:tcBorders>
          </w:tcPr>
          <w:p w14:paraId="2426F677" w14:textId="77777777" w:rsidR="00757832" w:rsidRPr="0007205A" w:rsidRDefault="00757832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00" w:lineRule="exact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063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5C9F519" w14:textId="77777777" w:rsidR="00757832" w:rsidRPr="00757832" w:rsidRDefault="00757832" w:rsidP="00757832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07205A">
              <w:rPr>
                <w:rFonts w:ascii="Times New Roman" w:hAnsi="Times New Roman"/>
                <w:sz w:val="24"/>
                <w:szCs w:val="24"/>
              </w:rPr>
              <w:t>Услуги по организации питания и обслуживанию участников симпозиумов, конференций, семинаров, совещаний..</w:t>
            </w:r>
          </w:p>
        </w:tc>
        <w:tc>
          <w:tcPr>
            <w:tcW w:w="141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FCC6699" w14:textId="77777777" w:rsidR="00757832" w:rsidRPr="0007205A" w:rsidRDefault="00757832" w:rsidP="002733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832" w:rsidRPr="0007205A" w14:paraId="2F96BD94" w14:textId="77777777" w:rsidTr="00FA1686">
        <w:trPr>
          <w:trHeight w:val="23"/>
        </w:trPr>
        <w:tc>
          <w:tcPr>
            <w:tcW w:w="2384" w:type="dxa"/>
            <w:vMerge/>
            <w:tcBorders>
              <w:left w:val="single" w:sz="4" w:space="0" w:color="000000"/>
            </w:tcBorders>
          </w:tcPr>
          <w:p w14:paraId="4BC74C11" w14:textId="77777777" w:rsidR="00757832" w:rsidRPr="0007205A" w:rsidRDefault="00757832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00" w:lineRule="exact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063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7BE0251" w14:textId="77777777" w:rsidR="00757832" w:rsidRPr="00757832" w:rsidRDefault="00757832" w:rsidP="00757832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07205A">
              <w:rPr>
                <w:rFonts w:ascii="Times New Roman" w:hAnsi="Times New Roman"/>
                <w:sz w:val="24"/>
                <w:szCs w:val="24"/>
              </w:rPr>
              <w:t>Обслуживание в гостиницах. Обслуживание в номерах гостиниц</w:t>
            </w:r>
          </w:p>
        </w:tc>
        <w:tc>
          <w:tcPr>
            <w:tcW w:w="1417" w:type="dxa"/>
          </w:tcPr>
          <w:p w14:paraId="0F6BA49C" w14:textId="77777777" w:rsidR="00757832" w:rsidRPr="0007205A" w:rsidRDefault="00757832" w:rsidP="002733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0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839DC" w:rsidRPr="0007205A" w14:paraId="276B7B41" w14:textId="77777777" w:rsidTr="00FA1686">
        <w:trPr>
          <w:trHeight w:val="23"/>
        </w:trPr>
        <w:tc>
          <w:tcPr>
            <w:tcW w:w="23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4F3A67D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line="200" w:lineRule="exact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063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246ED70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обучающихся:</w:t>
            </w: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 xml:space="preserve"> не предусмотрено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CE56" w14:textId="77777777" w:rsidR="009839DC" w:rsidRPr="0007205A" w:rsidRDefault="009839DC" w:rsidP="002733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05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839DC" w:rsidRPr="0007205A" w14:paraId="722DEB94" w14:textId="77777777" w:rsidTr="00FA1686">
        <w:trPr>
          <w:trHeight w:val="265"/>
        </w:trPr>
        <w:tc>
          <w:tcPr>
            <w:tcW w:w="238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6164476D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  <w:r w:rsidRPr="0007205A">
              <w:rPr>
                <w:rFonts w:ascii="Times New Roman" w:hAnsi="Times New Roman"/>
                <w:b/>
                <w:sz w:val="24"/>
                <w:szCs w:val="24"/>
              </w:rPr>
              <w:t>11.</w:t>
            </w:r>
          </w:p>
          <w:p w14:paraId="5F150021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«Современные</w:t>
            </w:r>
          </w:p>
          <w:p w14:paraId="43B2E288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 xml:space="preserve">формы </w:t>
            </w:r>
          </w:p>
          <w:p w14:paraId="40A94E81" w14:textId="77777777" w:rsidR="009839DC" w:rsidRPr="0007205A" w:rsidRDefault="009839DC" w:rsidP="002733A1">
            <w:pPr>
              <w:keepNext/>
              <w:keepLines/>
              <w:suppressAutoHyphens/>
              <w:autoSpaceDE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обслуживания»</w:t>
            </w:r>
          </w:p>
        </w:tc>
        <w:tc>
          <w:tcPr>
            <w:tcW w:w="1063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A356F33" w14:textId="77777777" w:rsidR="009839DC" w:rsidRPr="0007205A" w:rsidRDefault="009839DC" w:rsidP="002733A1">
            <w:pPr>
              <w:keepNext/>
              <w:keepLines/>
              <w:suppressAutoHyphens/>
              <w:autoSpaceDE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EF7C42E" w14:textId="77777777" w:rsidR="009839DC" w:rsidRPr="0007205A" w:rsidRDefault="009839DC" w:rsidP="00381F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0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57832" w:rsidRPr="0007205A" w14:paraId="2A663B63" w14:textId="77777777" w:rsidTr="00FA1686">
        <w:trPr>
          <w:trHeight w:val="732"/>
        </w:trPr>
        <w:tc>
          <w:tcPr>
            <w:tcW w:w="2384" w:type="dxa"/>
            <w:vMerge/>
            <w:tcBorders>
              <w:left w:val="single" w:sz="4" w:space="0" w:color="000000"/>
            </w:tcBorders>
          </w:tcPr>
          <w:p w14:paraId="66B388EB" w14:textId="77777777" w:rsidR="00757832" w:rsidRPr="0007205A" w:rsidRDefault="00757832" w:rsidP="002733A1">
            <w:pPr>
              <w:keepNext/>
              <w:keepLines/>
              <w:suppressAutoHyphens/>
              <w:autoSpaceDE w:val="0"/>
              <w:snapToGrid w:val="0"/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063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0989ED4" w14:textId="77777777" w:rsidR="00757832" w:rsidRPr="0007205A" w:rsidRDefault="00757832" w:rsidP="00757832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Специальные формы обслуживания: экспресс-обслуживание (зал-экспресс, экспресс-столы) ,бизнес-ланч, кофе-брейк, linner, сервис-</w:t>
            </w:r>
            <w:r w:rsidRPr="0007205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room</w:t>
            </w: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,шведский стол, «а ля карт», « а парт», «табльдот» и банкет, фуршет</w:t>
            </w:r>
            <w:r w:rsidRPr="0007205A">
              <w:rPr>
                <w:rFonts w:ascii="Times New Roman" w:hAnsi="Times New Roman"/>
                <w:sz w:val="24"/>
                <w:szCs w:val="24"/>
              </w:rPr>
              <w:t xml:space="preserve"> . Воскресный бранч. Сырная тарелка и сырная тележка. </w:t>
            </w:r>
            <w:r w:rsidRPr="0007205A">
              <w:rPr>
                <w:rStyle w:val="221"/>
                <w:color w:val="000000"/>
                <w:sz w:val="24"/>
                <w:szCs w:val="24"/>
              </w:rPr>
              <w:t>Кейтеринг. Понятие кейтеринга, виды. Кейтеринг как дополнительный бизнес ресторана</w:t>
            </w:r>
          </w:p>
        </w:tc>
        <w:tc>
          <w:tcPr>
            <w:tcW w:w="141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A11DD5E" w14:textId="77777777" w:rsidR="00757832" w:rsidRPr="0007205A" w:rsidRDefault="00757832" w:rsidP="0027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39DC" w:rsidRPr="0007205A" w14:paraId="08F18C0F" w14:textId="77777777" w:rsidTr="00A85B09">
        <w:trPr>
          <w:trHeight w:val="304"/>
        </w:trPr>
        <w:tc>
          <w:tcPr>
            <w:tcW w:w="2384" w:type="dxa"/>
            <w:vMerge/>
            <w:tcBorders>
              <w:left w:val="single" w:sz="4" w:space="0" w:color="000000"/>
            </w:tcBorders>
          </w:tcPr>
          <w:p w14:paraId="2F010F72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63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6BA5105" w14:textId="77777777" w:rsidR="009839DC" w:rsidRPr="0007205A" w:rsidRDefault="009839DC" w:rsidP="00A85B09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Лабораторные работы: </w:t>
            </w: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0708" w14:textId="77777777" w:rsidR="009839DC" w:rsidRPr="0007205A" w:rsidRDefault="009839DC" w:rsidP="002733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05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839DC" w:rsidRPr="0007205A" w14:paraId="56FBCD11" w14:textId="77777777" w:rsidTr="00FA1686">
        <w:trPr>
          <w:trHeight w:val="317"/>
        </w:trPr>
        <w:tc>
          <w:tcPr>
            <w:tcW w:w="2384" w:type="dxa"/>
            <w:vMerge/>
            <w:tcBorders>
              <w:left w:val="single" w:sz="4" w:space="0" w:color="000000"/>
            </w:tcBorders>
          </w:tcPr>
          <w:p w14:paraId="3596E03C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63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8252DE4" w14:textId="77777777" w:rsidR="009839DC" w:rsidRPr="0007205A" w:rsidRDefault="009839DC" w:rsidP="00A85B09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55E8AB3" w14:textId="77777777" w:rsidR="009839DC" w:rsidRPr="0007205A" w:rsidRDefault="009839DC" w:rsidP="002733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0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57832" w:rsidRPr="0007205A" w14:paraId="6FCF5315" w14:textId="77777777" w:rsidTr="00FA1686">
        <w:trPr>
          <w:trHeight w:val="315"/>
        </w:trPr>
        <w:tc>
          <w:tcPr>
            <w:tcW w:w="2384" w:type="dxa"/>
            <w:vMerge/>
            <w:tcBorders>
              <w:left w:val="single" w:sz="4" w:space="0" w:color="000000"/>
            </w:tcBorders>
          </w:tcPr>
          <w:p w14:paraId="14F6EF6D" w14:textId="77777777" w:rsidR="00757832" w:rsidRPr="0007205A" w:rsidRDefault="00757832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634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04BF1CD" w14:textId="77777777" w:rsidR="00757832" w:rsidRPr="00757832" w:rsidRDefault="00757832" w:rsidP="00A85B09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ind w:left="461" w:hanging="461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7205A">
              <w:rPr>
                <w:rStyle w:val="221"/>
                <w:color w:val="000000"/>
                <w:sz w:val="24"/>
                <w:szCs w:val="24"/>
              </w:rPr>
              <w:t>1</w:t>
            </w:r>
            <w:r>
              <w:rPr>
                <w:rStyle w:val="221"/>
                <w:color w:val="000000"/>
                <w:sz w:val="24"/>
                <w:szCs w:val="24"/>
              </w:rPr>
              <w:t>.</w:t>
            </w:r>
            <w:r w:rsidRPr="0007205A">
              <w:rPr>
                <w:rStyle w:val="221"/>
                <w:color w:val="000000"/>
                <w:sz w:val="24"/>
                <w:szCs w:val="24"/>
              </w:rPr>
              <w:t>Тренинг по отработке приемов обслуживания по типу шведского стола, фондю</w:t>
            </w:r>
          </w:p>
        </w:tc>
        <w:tc>
          <w:tcPr>
            <w:tcW w:w="141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C883111" w14:textId="77777777" w:rsidR="00757832" w:rsidRPr="0007205A" w:rsidRDefault="00757832" w:rsidP="002733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832" w:rsidRPr="0007205A" w14:paraId="79FB568B" w14:textId="77777777" w:rsidTr="00A85B09">
        <w:trPr>
          <w:trHeight w:val="305"/>
        </w:trPr>
        <w:tc>
          <w:tcPr>
            <w:tcW w:w="2384" w:type="dxa"/>
            <w:vMerge/>
            <w:tcBorders>
              <w:left w:val="single" w:sz="4" w:space="0" w:color="000000"/>
            </w:tcBorders>
          </w:tcPr>
          <w:p w14:paraId="7FB33AC5" w14:textId="77777777" w:rsidR="00757832" w:rsidRPr="0007205A" w:rsidRDefault="00757832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634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9E2985F" w14:textId="77777777" w:rsidR="00757832" w:rsidRPr="0007205A" w:rsidRDefault="00757832" w:rsidP="00A85B09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ind w:left="461" w:hanging="461"/>
              <w:rPr>
                <w:rStyle w:val="221"/>
                <w:color w:val="000000"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07205A">
              <w:rPr>
                <w:rStyle w:val="221"/>
                <w:color w:val="000000"/>
                <w:sz w:val="24"/>
                <w:szCs w:val="24"/>
              </w:rPr>
              <w:t xml:space="preserve">Тренинг по отработке приемов обслуживания на банкетах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C3148" w14:textId="77777777" w:rsidR="00757832" w:rsidRPr="0007205A" w:rsidRDefault="00757832" w:rsidP="002733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0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10E81" w:rsidRPr="0007205A" w14:paraId="32EF9885" w14:textId="77777777" w:rsidTr="00A85B09">
        <w:trPr>
          <w:trHeight w:val="418"/>
        </w:trPr>
        <w:tc>
          <w:tcPr>
            <w:tcW w:w="2384" w:type="dxa"/>
            <w:vMerge/>
            <w:tcBorders>
              <w:left w:val="single" w:sz="4" w:space="0" w:color="000000"/>
            </w:tcBorders>
          </w:tcPr>
          <w:p w14:paraId="3A3405F6" w14:textId="77777777" w:rsidR="00810E81" w:rsidRPr="0007205A" w:rsidRDefault="00810E81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634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8D584C2" w14:textId="77777777" w:rsidR="00810E81" w:rsidRPr="0007205A" w:rsidRDefault="00810E81" w:rsidP="00A85B09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ind w:left="461" w:hanging="461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07205A">
              <w:rPr>
                <w:rStyle w:val="221"/>
                <w:color w:val="000000"/>
                <w:sz w:val="24"/>
                <w:szCs w:val="24"/>
              </w:rPr>
              <w:t xml:space="preserve"> Тренинг по отработке приемов  обслуживания на приемах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2F0E0" w14:textId="77777777" w:rsidR="00810E81" w:rsidRPr="0007205A" w:rsidRDefault="00810E81" w:rsidP="002733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839DC" w:rsidRPr="0007205A" w14:paraId="5926DE51" w14:textId="77777777" w:rsidTr="00FA1686">
        <w:trPr>
          <w:trHeight w:val="225"/>
        </w:trPr>
        <w:tc>
          <w:tcPr>
            <w:tcW w:w="23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2CBAE34F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63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8AF21FF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: не предусмотрено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7F461" w14:textId="77777777" w:rsidR="009839DC" w:rsidRPr="0007205A" w:rsidRDefault="009839DC" w:rsidP="002733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05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839DC" w:rsidRPr="0007205A" w14:paraId="2C22EA92" w14:textId="77777777" w:rsidTr="00FA1686">
        <w:trPr>
          <w:trHeight w:val="225"/>
        </w:trPr>
        <w:tc>
          <w:tcPr>
            <w:tcW w:w="238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432BA24A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  <w:r w:rsidRPr="0007205A">
              <w:rPr>
                <w:rFonts w:ascii="Times New Roman" w:hAnsi="Times New Roman"/>
                <w:b/>
                <w:sz w:val="24"/>
                <w:szCs w:val="24"/>
              </w:rPr>
              <w:t>12.</w:t>
            </w:r>
          </w:p>
          <w:p w14:paraId="7BFDDB0E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 xml:space="preserve"> «Услуги по </w:t>
            </w:r>
          </w:p>
          <w:p w14:paraId="54C990AF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организации </w:t>
            </w:r>
          </w:p>
          <w:p w14:paraId="53C0794B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обслуживания </w:t>
            </w:r>
          </w:p>
          <w:p w14:paraId="19FA056B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 xml:space="preserve">иностранных </w:t>
            </w:r>
          </w:p>
          <w:p w14:paraId="27AEA52D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 xml:space="preserve">туристов» </w:t>
            </w:r>
          </w:p>
          <w:p w14:paraId="720377E0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63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A1AC5FD" w14:textId="77777777" w:rsidR="009839DC" w:rsidRPr="0007205A" w:rsidRDefault="009839DC" w:rsidP="00A85B09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02A26E5" w14:textId="77777777" w:rsidR="009839DC" w:rsidRPr="0007205A" w:rsidRDefault="009839DC" w:rsidP="00381F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0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57832" w:rsidRPr="0007205A" w14:paraId="20D17804" w14:textId="77777777" w:rsidTr="00FA1686">
        <w:trPr>
          <w:trHeight w:val="399"/>
        </w:trPr>
        <w:tc>
          <w:tcPr>
            <w:tcW w:w="2384" w:type="dxa"/>
            <w:vMerge/>
            <w:tcBorders>
              <w:left w:val="single" w:sz="4" w:space="0" w:color="000000"/>
            </w:tcBorders>
          </w:tcPr>
          <w:p w14:paraId="528DB28A" w14:textId="77777777" w:rsidR="00757832" w:rsidRPr="0007205A" w:rsidRDefault="00757832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line="200" w:lineRule="exact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063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1072742" w14:textId="77777777" w:rsidR="00757832" w:rsidRPr="00757832" w:rsidRDefault="00757832" w:rsidP="00A85B09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07205A">
              <w:rPr>
                <w:rFonts w:ascii="Times New Roman" w:hAnsi="Times New Roman"/>
                <w:sz w:val="24"/>
                <w:szCs w:val="24"/>
              </w:rPr>
              <w:t>Виды туризма и классы обслуживания. Обслуживание групп иностранных туристов в ресторанах и кафе.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7205A">
              <w:rPr>
                <w:rFonts w:ascii="Times New Roman" w:hAnsi="Times New Roman"/>
                <w:sz w:val="24"/>
                <w:szCs w:val="24"/>
              </w:rPr>
              <w:t>Национальная кухня и особенности питания иностранных туристов.</w:t>
            </w:r>
          </w:p>
        </w:tc>
        <w:tc>
          <w:tcPr>
            <w:tcW w:w="141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A79E1A0" w14:textId="77777777" w:rsidR="00757832" w:rsidRPr="0007205A" w:rsidRDefault="00757832" w:rsidP="0027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39DC" w:rsidRPr="0007205A" w14:paraId="5FE6E379" w14:textId="77777777" w:rsidTr="00FA1686">
        <w:trPr>
          <w:trHeight w:val="23"/>
        </w:trPr>
        <w:tc>
          <w:tcPr>
            <w:tcW w:w="2384" w:type="dxa"/>
            <w:vMerge/>
            <w:tcBorders>
              <w:left w:val="single" w:sz="4" w:space="0" w:color="000000"/>
            </w:tcBorders>
          </w:tcPr>
          <w:p w14:paraId="1EF5F078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line="200" w:lineRule="exact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063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16FC37" w14:textId="77777777" w:rsidR="009839DC" w:rsidRPr="0007205A" w:rsidRDefault="009839DC" w:rsidP="00A85B09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Лабораторные работы: </w:t>
            </w: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D6B4E6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line="200" w:lineRule="exac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i/>
                <w:sz w:val="24"/>
                <w:szCs w:val="24"/>
              </w:rPr>
              <w:t>-</w:t>
            </w:r>
          </w:p>
        </w:tc>
      </w:tr>
      <w:tr w:rsidR="009839DC" w:rsidRPr="0007205A" w14:paraId="08C80D7F" w14:textId="77777777" w:rsidTr="00FA1686">
        <w:trPr>
          <w:trHeight w:val="258"/>
        </w:trPr>
        <w:tc>
          <w:tcPr>
            <w:tcW w:w="2384" w:type="dxa"/>
            <w:vMerge/>
            <w:tcBorders>
              <w:left w:val="single" w:sz="4" w:space="0" w:color="000000"/>
            </w:tcBorders>
          </w:tcPr>
          <w:p w14:paraId="37B185FB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line="200" w:lineRule="exact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063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6DACAD" w14:textId="77777777" w:rsidR="009839DC" w:rsidRPr="0007205A" w:rsidRDefault="009839DC" w:rsidP="00A85B09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 xml:space="preserve"> не предусмотрено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862F0D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line="200" w:lineRule="exac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i/>
                <w:sz w:val="24"/>
                <w:szCs w:val="24"/>
              </w:rPr>
              <w:t>-</w:t>
            </w:r>
          </w:p>
        </w:tc>
      </w:tr>
      <w:tr w:rsidR="009839DC" w:rsidRPr="0007205A" w14:paraId="005C064A" w14:textId="77777777" w:rsidTr="00FA1686">
        <w:trPr>
          <w:trHeight w:val="815"/>
        </w:trPr>
        <w:tc>
          <w:tcPr>
            <w:tcW w:w="23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7DBA79B4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00" w:lineRule="exact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063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DBF3E9" w14:textId="77777777" w:rsidR="009839DC" w:rsidRPr="0007205A" w:rsidRDefault="009839DC" w:rsidP="00A85B09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122925DD" w14:textId="77777777" w:rsidR="009839DC" w:rsidRPr="0007205A" w:rsidRDefault="009839DC" w:rsidP="00A85B09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Cs/>
                <w:sz w:val="24"/>
                <w:szCs w:val="24"/>
              </w:rPr>
              <w:t>Особенности питания туристов разных стран .</w:t>
            </w:r>
          </w:p>
          <w:p w14:paraId="4F9E3845" w14:textId="77777777" w:rsidR="009839DC" w:rsidRPr="0007205A" w:rsidRDefault="009839DC" w:rsidP="00A85B09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sz w:val="24"/>
                <w:szCs w:val="24"/>
              </w:rPr>
              <w:t xml:space="preserve">Подготовить доклад. «Национальные кухни» (по заданию)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E1969F" w14:textId="77777777" w:rsidR="009839DC" w:rsidRPr="0007205A" w:rsidRDefault="00D37814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     </w:t>
            </w:r>
            <w:r w:rsidR="009839DC" w:rsidRPr="0007205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9839DC" w:rsidRPr="0007205A" w14:paraId="4EA3CED5" w14:textId="77777777" w:rsidTr="00FA1686">
        <w:trPr>
          <w:trHeight w:val="23"/>
        </w:trPr>
        <w:tc>
          <w:tcPr>
            <w:tcW w:w="2384" w:type="dxa"/>
            <w:vMerge/>
            <w:tcBorders>
              <w:left w:val="single" w:sz="4" w:space="0" w:color="000000"/>
            </w:tcBorders>
          </w:tcPr>
          <w:p w14:paraId="656A0505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00" w:lineRule="exact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063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4F7D3E" w14:textId="77777777" w:rsidR="009839DC" w:rsidRPr="0007205A" w:rsidRDefault="009839DC" w:rsidP="00D7373B">
            <w:pPr>
              <w:keepNext/>
              <w:keepLines/>
              <w:suppressAutoHyphens/>
              <w:autoSpaceDE w:val="0"/>
              <w:spacing w:after="0"/>
              <w:ind w:firstLine="56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</w:t>
            </w:r>
            <w:r w:rsidR="00246282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Экзамен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846F05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9839DC" w:rsidRPr="0007205A" w14:paraId="235426DE" w14:textId="77777777" w:rsidTr="00FA1686">
        <w:trPr>
          <w:trHeight w:val="23"/>
        </w:trPr>
        <w:tc>
          <w:tcPr>
            <w:tcW w:w="2384" w:type="dxa"/>
            <w:tcBorders>
              <w:left w:val="single" w:sz="4" w:space="0" w:color="000000"/>
              <w:bottom w:val="single" w:sz="4" w:space="0" w:color="000000"/>
            </w:tcBorders>
          </w:tcPr>
          <w:p w14:paraId="7D42AE2C" w14:textId="77777777" w:rsidR="009839DC" w:rsidRPr="0007205A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00" w:lineRule="exact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063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20C44D" w14:textId="77777777" w:rsidR="009839DC" w:rsidRPr="0007205A" w:rsidRDefault="009839DC" w:rsidP="002733A1">
            <w:pPr>
              <w:keepNext/>
              <w:keepLines/>
              <w:suppressAutoHyphens/>
              <w:autoSpaceDE w:val="0"/>
              <w:spacing w:after="0"/>
              <w:ind w:firstLine="567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7205A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176A41" w14:textId="77777777" w:rsidR="009839DC" w:rsidRPr="0007205A" w:rsidRDefault="00D7373B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56</w:t>
            </w:r>
          </w:p>
        </w:tc>
      </w:tr>
    </w:tbl>
    <w:p w14:paraId="6E63E8AA" w14:textId="77777777" w:rsidR="009839DC" w:rsidRDefault="009839DC" w:rsidP="009839DC">
      <w:pPr>
        <w:spacing w:after="0"/>
      </w:pPr>
    </w:p>
    <w:p w14:paraId="09E1AFAE" w14:textId="77777777" w:rsidR="009839DC" w:rsidRDefault="009839DC" w:rsidP="009839DC">
      <w:pPr>
        <w:spacing w:after="0"/>
        <w:sectPr w:rsidR="009839DC" w:rsidSect="00FA1686">
          <w:footerReference w:type="even" r:id="rId9"/>
          <w:footerReference w:type="default" r:id="rId10"/>
          <w:footerReference w:type="first" r:id="rId11"/>
          <w:pgSz w:w="16838" w:h="11906" w:orient="landscape"/>
          <w:pgMar w:top="851" w:right="1387" w:bottom="851" w:left="992" w:header="720" w:footer="709" w:gutter="0"/>
          <w:cols w:space="720"/>
          <w:docGrid w:linePitch="600" w:charSpace="32768"/>
        </w:sectPr>
      </w:pPr>
    </w:p>
    <w:p w14:paraId="321D6BAC" w14:textId="77777777" w:rsidR="009839DC" w:rsidRPr="000D1761" w:rsidRDefault="009839DC" w:rsidP="009839DC">
      <w:pPr>
        <w:pStyle w:val="1"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432" w:firstLine="0"/>
        <w:rPr>
          <w:b/>
          <w:bCs/>
          <w:sz w:val="28"/>
          <w:szCs w:val="28"/>
        </w:rPr>
      </w:pPr>
      <w:r w:rsidRPr="000D1761">
        <w:rPr>
          <w:b/>
          <w:caps/>
          <w:sz w:val="28"/>
          <w:szCs w:val="28"/>
        </w:rPr>
        <w:lastRenderedPageBreak/>
        <w:t>3. условия  реализации   программы  дисциплины</w:t>
      </w:r>
    </w:p>
    <w:p w14:paraId="2DB86793" w14:textId="77777777" w:rsidR="009839DC" w:rsidRPr="000D1761" w:rsidRDefault="009839DC" w:rsidP="006E074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0D1761">
        <w:rPr>
          <w:rFonts w:ascii="Times New Roman" w:hAnsi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14:paraId="166A2DD3" w14:textId="77777777" w:rsidR="00DA2EFF" w:rsidRDefault="00DA2EFF" w:rsidP="00DA2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sz w:val="28"/>
          <w:szCs w:val="28"/>
        </w:rPr>
        <w:t>Для реализации программы учебной дисциплины должен быть предусмотрен учебный кабинет, оснащенный</w:t>
      </w:r>
      <w:r w:rsidRPr="00941719">
        <w:rPr>
          <w:rFonts w:ascii="Times New Roman" w:hAnsi="Times New Roman"/>
          <w:sz w:val="20"/>
          <w:szCs w:val="20"/>
        </w:rPr>
        <w:t xml:space="preserve"> </w:t>
      </w:r>
      <w:r w:rsidRPr="00941719">
        <w:rPr>
          <w:rFonts w:ascii="Times New Roman" w:hAnsi="Times New Roman"/>
          <w:sz w:val="28"/>
          <w:szCs w:val="28"/>
        </w:rPr>
        <w:t>следующей комплектацией:</w:t>
      </w:r>
    </w:p>
    <w:p w14:paraId="026CACB5" w14:textId="77777777" w:rsidR="00DA2EFF" w:rsidRPr="00DA2EFF" w:rsidRDefault="00DA2EFF" w:rsidP="00DA2EF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2EFF">
        <w:rPr>
          <w:rFonts w:ascii="Times New Roman" w:eastAsia="Times New Roman" w:hAnsi="Times New Roman" w:cs="Times New Roman"/>
          <w:sz w:val="28"/>
          <w:szCs w:val="28"/>
        </w:rPr>
        <w:t>Стол для преподавателя 1, Доска учебная 3-х элементная 1, Персональный компьютер 1,Многофункциональное устройство 1,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настенный экран 1, и</w:t>
      </w:r>
      <w:r w:rsidRPr="00DA2EFF">
        <w:rPr>
          <w:rFonts w:ascii="Times New Roman" w:eastAsia="Times New Roman" w:hAnsi="Times New Roman" w:cs="Times New Roman"/>
          <w:sz w:val="28"/>
          <w:szCs w:val="28"/>
        </w:rPr>
        <w:t>сточник  бесперебойного питания  1,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A2EFF">
        <w:rPr>
          <w:rFonts w:ascii="Times New Roman" w:eastAsia="Times New Roman" w:hAnsi="Times New Roman" w:cs="Times New Roman"/>
          <w:sz w:val="28"/>
          <w:szCs w:val="28"/>
        </w:rPr>
        <w:t>Разветвитель 1,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A2EFF">
        <w:rPr>
          <w:rFonts w:ascii="Times New Roman" w:eastAsia="Times New Roman" w:hAnsi="Times New Roman" w:cs="Times New Roman"/>
          <w:sz w:val="28"/>
          <w:szCs w:val="28"/>
        </w:rPr>
        <w:t>Класс-комплект ученической мебели 15, Офисное кресло с подлокотниками 1,Угловая полка 1.</w:t>
      </w:r>
    </w:p>
    <w:p w14:paraId="1E2A3FF2" w14:textId="77777777" w:rsidR="009839DC" w:rsidRPr="000D1761" w:rsidRDefault="009839DC" w:rsidP="006E0743">
      <w:pPr>
        <w:pStyle w:val="1"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432" w:firstLine="0"/>
        <w:rPr>
          <w:b/>
          <w:bCs/>
          <w:sz w:val="28"/>
          <w:szCs w:val="28"/>
        </w:rPr>
      </w:pPr>
      <w:r w:rsidRPr="000D1761">
        <w:rPr>
          <w:b/>
          <w:sz w:val="28"/>
          <w:szCs w:val="28"/>
        </w:rPr>
        <w:t>3.2. Информационное обеспечение обучения</w:t>
      </w:r>
    </w:p>
    <w:p w14:paraId="55E3F67D" w14:textId="77777777" w:rsidR="009839DC" w:rsidRPr="000D1761" w:rsidRDefault="009839DC" w:rsidP="006E074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0D1761">
        <w:rPr>
          <w:rFonts w:ascii="Times New Roman" w:hAnsi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14:paraId="25740682" w14:textId="77777777" w:rsidR="009839DC" w:rsidRPr="006E0743" w:rsidRDefault="009839DC" w:rsidP="006E0743">
      <w:pPr>
        <w:pStyle w:val="1"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432" w:firstLine="0"/>
        <w:rPr>
          <w:b/>
          <w:sz w:val="28"/>
          <w:szCs w:val="28"/>
        </w:rPr>
      </w:pPr>
      <w:r w:rsidRPr="00C44827">
        <w:rPr>
          <w:b/>
          <w:sz w:val="28"/>
          <w:szCs w:val="28"/>
        </w:rPr>
        <w:t>Основные источники</w:t>
      </w:r>
    </w:p>
    <w:p w14:paraId="6F2A6EAF" w14:textId="77777777" w:rsidR="008D48F2" w:rsidRPr="008D48F2" w:rsidRDefault="008D48F2" w:rsidP="006E0743">
      <w:pPr>
        <w:pStyle w:val="210"/>
        <w:numPr>
          <w:ilvl w:val="0"/>
          <w:numId w:val="37"/>
        </w:numPr>
        <w:shd w:val="clear" w:color="auto" w:fill="auto"/>
        <w:tabs>
          <w:tab w:val="left" w:pos="557"/>
        </w:tabs>
        <w:spacing w:after="0" w:line="360" w:lineRule="auto"/>
        <w:ind w:firstLine="0"/>
        <w:jc w:val="both"/>
        <w:rPr>
          <w:rFonts w:ascii="Times New Roman" w:hAnsi="Times New Roman"/>
          <w:sz w:val="28"/>
          <w:szCs w:val="28"/>
          <w:u w:val="single"/>
        </w:rPr>
      </w:pPr>
      <w:r w:rsidRPr="008D48F2">
        <w:rPr>
          <w:rFonts w:ascii="Times New Roman" w:hAnsi="Times New Roman"/>
          <w:color w:val="000000"/>
          <w:sz w:val="28"/>
          <w:szCs w:val="28"/>
        </w:rPr>
        <w:t xml:space="preserve">Барановский В.А.Организация обслуживания на предприятиях общественного питания </w:t>
      </w:r>
      <w:hyperlink r:id="rId12" w:history="1">
        <w:r w:rsidRPr="008D48F2">
          <w:rPr>
            <w:rStyle w:val="a6"/>
            <w:rFonts w:ascii="Times New Roman" w:hAnsi="Times New Roman"/>
            <w:sz w:val="28"/>
            <w:szCs w:val="28"/>
          </w:rPr>
          <w:t>https://search.rsl.ru/ru/record/01002419123</w:t>
        </w:r>
      </w:hyperlink>
    </w:p>
    <w:p w14:paraId="49E51806" w14:textId="77777777" w:rsidR="008D48F2" w:rsidRPr="008D48F2" w:rsidRDefault="008D48F2" w:rsidP="006E0743">
      <w:pPr>
        <w:pStyle w:val="210"/>
        <w:numPr>
          <w:ilvl w:val="0"/>
          <w:numId w:val="37"/>
        </w:numPr>
        <w:shd w:val="clear" w:color="auto" w:fill="auto"/>
        <w:tabs>
          <w:tab w:val="left" w:pos="557"/>
        </w:tabs>
        <w:spacing w:after="0" w:line="360" w:lineRule="auto"/>
        <w:ind w:firstLine="0"/>
        <w:jc w:val="both"/>
        <w:rPr>
          <w:rFonts w:ascii="Times New Roman" w:hAnsi="Times New Roman"/>
          <w:sz w:val="28"/>
          <w:szCs w:val="28"/>
          <w:u w:val="single"/>
        </w:rPr>
      </w:pPr>
      <w:r w:rsidRPr="008D48F2">
        <w:rPr>
          <w:rFonts w:ascii="Times New Roman" w:hAnsi="Times New Roman"/>
          <w:color w:val="000000"/>
          <w:sz w:val="28"/>
          <w:szCs w:val="28"/>
        </w:rPr>
        <w:t xml:space="preserve">Жабина С.Б.Маркетинг продукции и услуг общественного питания: </w:t>
      </w:r>
      <w:hyperlink r:id="rId13" w:history="1">
        <w:r w:rsidRPr="008D48F2">
          <w:rPr>
            <w:rStyle w:val="a6"/>
            <w:rFonts w:ascii="Times New Roman" w:hAnsi="Times New Roman"/>
            <w:sz w:val="28"/>
            <w:szCs w:val="28"/>
          </w:rPr>
          <w:t>https://market.yandex.ru/s</w:t>
        </w:r>
      </w:hyperlink>
      <w:r w:rsidRPr="008D48F2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74D7801C" w14:textId="77777777" w:rsidR="009839DC" w:rsidRPr="008D48F2" w:rsidRDefault="009839DC" w:rsidP="006E0743">
      <w:pPr>
        <w:pStyle w:val="210"/>
        <w:numPr>
          <w:ilvl w:val="0"/>
          <w:numId w:val="37"/>
        </w:numPr>
        <w:shd w:val="clear" w:color="auto" w:fill="auto"/>
        <w:tabs>
          <w:tab w:val="left" w:pos="557"/>
        </w:tabs>
        <w:spacing w:after="0" w:line="360" w:lineRule="auto"/>
        <w:ind w:firstLine="0"/>
        <w:jc w:val="both"/>
        <w:rPr>
          <w:rFonts w:ascii="Times New Roman" w:hAnsi="Times New Roman"/>
          <w:sz w:val="28"/>
          <w:szCs w:val="28"/>
          <w:u w:val="single"/>
        </w:rPr>
      </w:pPr>
      <w:r w:rsidRPr="008D48F2">
        <w:rPr>
          <w:rFonts w:ascii="Times New Roman" w:hAnsi="Times New Roman"/>
          <w:sz w:val="28"/>
          <w:szCs w:val="28"/>
        </w:rPr>
        <w:t>Мрыхина Е.Б. Организация обслуживания на предприятиях общественного питания: учебник / Е.Б. Мрыхина.</w:t>
      </w:r>
      <w:r w:rsidR="00224E2A">
        <w:rPr>
          <w:rFonts w:ascii="Times New Roman" w:hAnsi="Times New Roman"/>
          <w:sz w:val="28"/>
          <w:szCs w:val="28"/>
        </w:rPr>
        <w:t xml:space="preserve"> — М.: ИД «ФОРУМ»: ИНФРА-М, 2020</w:t>
      </w:r>
      <w:r w:rsidRPr="008D48F2">
        <w:rPr>
          <w:rFonts w:ascii="Times New Roman" w:hAnsi="Times New Roman"/>
          <w:sz w:val="28"/>
          <w:szCs w:val="28"/>
        </w:rPr>
        <w:t>. — 416 с. — (Профессиональное образование).</w:t>
      </w:r>
    </w:p>
    <w:p w14:paraId="0A5A9B86" w14:textId="77777777" w:rsidR="008D48F2" w:rsidRPr="008D48F2" w:rsidRDefault="008D48F2" w:rsidP="006E0743">
      <w:pPr>
        <w:pStyle w:val="210"/>
        <w:numPr>
          <w:ilvl w:val="0"/>
          <w:numId w:val="37"/>
        </w:numPr>
        <w:shd w:val="clear" w:color="auto" w:fill="auto"/>
        <w:tabs>
          <w:tab w:val="left" w:pos="557"/>
        </w:tabs>
        <w:spacing w:after="0" w:line="360" w:lineRule="auto"/>
        <w:ind w:firstLine="0"/>
        <w:jc w:val="both"/>
        <w:rPr>
          <w:rFonts w:ascii="Times New Roman" w:hAnsi="Times New Roman"/>
          <w:sz w:val="28"/>
          <w:szCs w:val="28"/>
          <w:u w:val="single"/>
        </w:rPr>
      </w:pPr>
      <w:r w:rsidRPr="008D48F2">
        <w:rPr>
          <w:rFonts w:ascii="Times New Roman" w:hAnsi="Times New Roman"/>
          <w:color w:val="000000"/>
          <w:sz w:val="28"/>
          <w:szCs w:val="28"/>
        </w:rPr>
        <w:t xml:space="preserve">Усов В.В.Организация производства и обслуживания на предприятиях общественного питания </w:t>
      </w:r>
      <w:hyperlink r:id="rId14" w:history="1">
        <w:r w:rsidRPr="008D48F2">
          <w:rPr>
            <w:rStyle w:val="a6"/>
            <w:rFonts w:ascii="Times New Roman" w:hAnsi="Times New Roman"/>
            <w:sz w:val="28"/>
            <w:szCs w:val="28"/>
          </w:rPr>
          <w:t>http://en.bookfi.net</w:t>
        </w:r>
      </w:hyperlink>
      <w:r w:rsidRPr="008D48F2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510D2624" w14:textId="77777777" w:rsidR="009839DC" w:rsidRPr="001E4666" w:rsidRDefault="009839DC" w:rsidP="006E0743">
      <w:pPr>
        <w:pStyle w:val="210"/>
        <w:numPr>
          <w:ilvl w:val="0"/>
          <w:numId w:val="37"/>
        </w:numPr>
        <w:shd w:val="clear" w:color="auto" w:fill="auto"/>
        <w:tabs>
          <w:tab w:val="left" w:pos="557"/>
        </w:tabs>
        <w:spacing w:after="0"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8D48F2">
        <w:rPr>
          <w:rStyle w:val="21"/>
          <w:rFonts w:ascii="Times New Roman" w:hAnsi="Times New Roman"/>
          <w:sz w:val="28"/>
          <w:szCs w:val="28"/>
        </w:rPr>
        <w:t>Федеральный закон от 2012г. №184-</w:t>
      </w:r>
      <w:r w:rsidRPr="001E4666">
        <w:rPr>
          <w:rStyle w:val="21"/>
          <w:rFonts w:ascii="Times New Roman" w:hAnsi="Times New Roman"/>
          <w:sz w:val="28"/>
          <w:szCs w:val="28"/>
        </w:rPr>
        <w:t>ФЗ «О техническом регулировании».</w:t>
      </w:r>
    </w:p>
    <w:p w14:paraId="007D1158" w14:textId="77777777" w:rsidR="009839DC" w:rsidRPr="001E4666" w:rsidRDefault="009839DC" w:rsidP="006E0743">
      <w:pPr>
        <w:pStyle w:val="210"/>
        <w:numPr>
          <w:ilvl w:val="0"/>
          <w:numId w:val="37"/>
        </w:numPr>
        <w:shd w:val="clear" w:color="auto" w:fill="auto"/>
        <w:tabs>
          <w:tab w:val="left" w:pos="557"/>
        </w:tabs>
        <w:spacing w:after="0"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1E4666">
        <w:rPr>
          <w:rStyle w:val="21"/>
          <w:rFonts w:ascii="Times New Roman" w:hAnsi="Times New Roman"/>
          <w:sz w:val="28"/>
          <w:szCs w:val="28"/>
        </w:rPr>
        <w:t>Федеральный закон «О защите прав потребителей» (с изменениями и дополнениями)</w:t>
      </w:r>
    </w:p>
    <w:p w14:paraId="590EFD69" w14:textId="77777777" w:rsidR="009839DC" w:rsidRPr="001E4666" w:rsidRDefault="009839DC" w:rsidP="006E0743">
      <w:pPr>
        <w:pStyle w:val="210"/>
        <w:numPr>
          <w:ilvl w:val="0"/>
          <w:numId w:val="37"/>
        </w:numPr>
        <w:shd w:val="clear" w:color="auto" w:fill="auto"/>
        <w:tabs>
          <w:tab w:val="left" w:pos="557"/>
        </w:tabs>
        <w:spacing w:after="0"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1E4666">
        <w:rPr>
          <w:rStyle w:val="21"/>
          <w:rFonts w:ascii="Times New Roman" w:hAnsi="Times New Roman"/>
          <w:sz w:val="28"/>
          <w:szCs w:val="28"/>
        </w:rPr>
        <w:t>Федеральный закон от 30.03.99 ФЗ-52 «О санитарно-эпидемиологическом благополучии населения»;</w:t>
      </w:r>
    </w:p>
    <w:p w14:paraId="2F1C97F0" w14:textId="77777777" w:rsidR="009839DC" w:rsidRPr="001E4666" w:rsidRDefault="009839DC" w:rsidP="006E0743">
      <w:pPr>
        <w:pStyle w:val="210"/>
        <w:numPr>
          <w:ilvl w:val="0"/>
          <w:numId w:val="37"/>
        </w:numPr>
        <w:shd w:val="clear" w:color="auto" w:fill="auto"/>
        <w:tabs>
          <w:tab w:val="left" w:pos="557"/>
        </w:tabs>
        <w:spacing w:after="0"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1E4666">
        <w:rPr>
          <w:rStyle w:val="21"/>
          <w:rFonts w:ascii="Times New Roman" w:hAnsi="Times New Roman"/>
          <w:sz w:val="28"/>
          <w:szCs w:val="28"/>
        </w:rPr>
        <w:t>Постановление Правительства РФ от 21.12.2010 г. №987 «О государственном надзоре и контроле в области обеспечения качества и безопасности пищевых продуктов»</w:t>
      </w:r>
    </w:p>
    <w:p w14:paraId="76FD9B9D" w14:textId="77777777" w:rsidR="009839DC" w:rsidRPr="001E4666" w:rsidRDefault="009839DC" w:rsidP="006E0743">
      <w:pPr>
        <w:pStyle w:val="210"/>
        <w:numPr>
          <w:ilvl w:val="0"/>
          <w:numId w:val="37"/>
        </w:numPr>
        <w:shd w:val="clear" w:color="auto" w:fill="auto"/>
        <w:tabs>
          <w:tab w:val="left" w:pos="557"/>
        </w:tabs>
        <w:spacing w:after="0"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1E4666">
        <w:rPr>
          <w:rStyle w:val="21"/>
          <w:rFonts w:ascii="Times New Roman" w:hAnsi="Times New Roman"/>
          <w:sz w:val="28"/>
          <w:szCs w:val="28"/>
        </w:rPr>
        <w:lastRenderedPageBreak/>
        <w:t>ГОСТ 32692-2014 Услуги общественного питания. Общие требования к методам и формам обслуживания на предприятиях общественного питания. — М.: Стандартинформ.</w:t>
      </w:r>
    </w:p>
    <w:p w14:paraId="7A47D689" w14:textId="77777777" w:rsidR="009839DC" w:rsidRPr="001E4666" w:rsidRDefault="009839DC" w:rsidP="006E0743">
      <w:pPr>
        <w:pStyle w:val="210"/>
        <w:numPr>
          <w:ilvl w:val="0"/>
          <w:numId w:val="37"/>
        </w:numPr>
        <w:shd w:val="clear" w:color="auto" w:fill="auto"/>
        <w:tabs>
          <w:tab w:val="left" w:pos="557"/>
        </w:tabs>
        <w:spacing w:after="0"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1E4666">
        <w:rPr>
          <w:rStyle w:val="21"/>
          <w:rFonts w:ascii="Times New Roman" w:hAnsi="Times New Roman"/>
          <w:sz w:val="28"/>
          <w:szCs w:val="28"/>
        </w:rPr>
        <w:t xml:space="preserve">ГОСТ 31984-2012 Услуги общественного питания. Общие требования,- Введ. 2015- 01-01. - М.: Стандартинформ, </w:t>
      </w:r>
      <w:r w:rsidRPr="001E4666">
        <w:rPr>
          <w:rStyle w:val="21"/>
          <w:rFonts w:ascii="Times New Roman" w:hAnsi="Times New Roman"/>
          <w:sz w:val="28"/>
          <w:szCs w:val="28"/>
          <w:lang w:eastAsia="en-US"/>
        </w:rPr>
        <w:t>2014.-</w:t>
      </w:r>
      <w:r w:rsidRPr="001E4666">
        <w:rPr>
          <w:rStyle w:val="21"/>
          <w:rFonts w:ascii="Times New Roman" w:hAnsi="Times New Roman"/>
          <w:sz w:val="28"/>
          <w:szCs w:val="28"/>
          <w:lang w:val="en-US" w:eastAsia="en-US"/>
        </w:rPr>
        <w:t>III</w:t>
      </w:r>
      <w:r w:rsidRPr="001E4666">
        <w:rPr>
          <w:rStyle w:val="21"/>
          <w:rFonts w:ascii="Times New Roman" w:hAnsi="Times New Roman"/>
          <w:sz w:val="28"/>
          <w:szCs w:val="28"/>
          <w:lang w:eastAsia="en-US"/>
        </w:rPr>
        <w:t xml:space="preserve">, </w:t>
      </w:r>
      <w:r w:rsidRPr="001E4666">
        <w:rPr>
          <w:rStyle w:val="21"/>
          <w:rFonts w:ascii="Times New Roman" w:hAnsi="Times New Roman"/>
          <w:sz w:val="28"/>
          <w:szCs w:val="28"/>
        </w:rPr>
        <w:t>8 с.</w:t>
      </w:r>
    </w:p>
    <w:p w14:paraId="30FE3364" w14:textId="77777777" w:rsidR="009839DC" w:rsidRPr="001E4666" w:rsidRDefault="009839DC" w:rsidP="006E0743">
      <w:pPr>
        <w:pStyle w:val="210"/>
        <w:numPr>
          <w:ilvl w:val="0"/>
          <w:numId w:val="37"/>
        </w:numPr>
        <w:shd w:val="clear" w:color="auto" w:fill="auto"/>
        <w:tabs>
          <w:tab w:val="left" w:pos="557"/>
          <w:tab w:val="left" w:pos="2333"/>
        </w:tabs>
        <w:spacing w:after="0"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1E4666">
        <w:rPr>
          <w:rStyle w:val="21"/>
          <w:rFonts w:ascii="Times New Roman" w:hAnsi="Times New Roman"/>
          <w:sz w:val="28"/>
          <w:szCs w:val="28"/>
        </w:rPr>
        <w:t>ГОСТ 30389</w:t>
      </w:r>
      <w:r w:rsidRPr="001E4666">
        <w:rPr>
          <w:rStyle w:val="21"/>
          <w:rFonts w:ascii="Times New Roman" w:hAnsi="Times New Roman"/>
          <w:sz w:val="28"/>
          <w:szCs w:val="28"/>
        </w:rPr>
        <w:tab/>
        <w:t>- 2013 Услуги общественного питания. Предприятия</w:t>
      </w:r>
    </w:p>
    <w:p w14:paraId="23065347" w14:textId="77777777" w:rsidR="009839DC" w:rsidRPr="001E4666" w:rsidRDefault="009839DC" w:rsidP="006E0743">
      <w:pPr>
        <w:pStyle w:val="210"/>
        <w:shd w:val="clear" w:color="auto" w:fill="auto"/>
        <w:tabs>
          <w:tab w:val="left" w:pos="1052"/>
        </w:tabs>
        <w:spacing w:after="0"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1E4666">
        <w:rPr>
          <w:rStyle w:val="21"/>
          <w:rFonts w:ascii="Times New Roman" w:hAnsi="Times New Roman"/>
          <w:sz w:val="28"/>
          <w:szCs w:val="28"/>
        </w:rPr>
        <w:t>общественного питания. Классификация и общие требования - Введ. 2016-01 -- М.: Стандартинформ, 2014.- III, 12 с.</w:t>
      </w:r>
    </w:p>
    <w:p w14:paraId="44B59D5D" w14:textId="77777777" w:rsidR="009839DC" w:rsidRPr="001E4666" w:rsidRDefault="009839DC" w:rsidP="006E0743">
      <w:pPr>
        <w:pStyle w:val="210"/>
        <w:numPr>
          <w:ilvl w:val="0"/>
          <w:numId w:val="37"/>
        </w:numPr>
        <w:shd w:val="clear" w:color="auto" w:fill="auto"/>
        <w:tabs>
          <w:tab w:val="left" w:pos="557"/>
        </w:tabs>
        <w:spacing w:after="0"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1E4666">
        <w:rPr>
          <w:rStyle w:val="21"/>
          <w:rFonts w:ascii="Times New Roman" w:hAnsi="Times New Roman"/>
          <w:sz w:val="28"/>
          <w:szCs w:val="28"/>
        </w:rPr>
        <w:t xml:space="preserve">ГОСТ 30524-2013 Услуги общественного питания. Требования к персоналу. - Введ. 2016-01-01. - М.: Стандартинформ, </w:t>
      </w:r>
      <w:r w:rsidRPr="001E4666">
        <w:rPr>
          <w:rStyle w:val="21"/>
          <w:rFonts w:ascii="Times New Roman" w:hAnsi="Times New Roman"/>
          <w:sz w:val="28"/>
          <w:szCs w:val="28"/>
          <w:lang w:eastAsia="en-US"/>
        </w:rPr>
        <w:t>2014.-</w:t>
      </w:r>
      <w:r w:rsidRPr="001E4666">
        <w:rPr>
          <w:rStyle w:val="21"/>
          <w:rFonts w:ascii="Times New Roman" w:hAnsi="Times New Roman"/>
          <w:sz w:val="28"/>
          <w:szCs w:val="28"/>
          <w:lang w:val="en-US" w:eastAsia="en-US"/>
        </w:rPr>
        <w:t>III</w:t>
      </w:r>
      <w:r w:rsidRPr="001E4666">
        <w:rPr>
          <w:rStyle w:val="21"/>
          <w:rFonts w:ascii="Times New Roman" w:hAnsi="Times New Roman"/>
          <w:sz w:val="28"/>
          <w:szCs w:val="28"/>
          <w:lang w:eastAsia="en-US"/>
        </w:rPr>
        <w:t xml:space="preserve">, </w:t>
      </w:r>
      <w:r w:rsidRPr="001E4666">
        <w:rPr>
          <w:rStyle w:val="21"/>
          <w:rFonts w:ascii="Times New Roman" w:hAnsi="Times New Roman"/>
          <w:sz w:val="28"/>
          <w:szCs w:val="28"/>
        </w:rPr>
        <w:t>48 с.</w:t>
      </w:r>
    </w:p>
    <w:p w14:paraId="0662D912" w14:textId="77777777" w:rsidR="009839DC" w:rsidRPr="001E4666" w:rsidRDefault="009839DC" w:rsidP="006E0743">
      <w:pPr>
        <w:pStyle w:val="210"/>
        <w:numPr>
          <w:ilvl w:val="0"/>
          <w:numId w:val="37"/>
        </w:numPr>
        <w:shd w:val="clear" w:color="auto" w:fill="auto"/>
        <w:tabs>
          <w:tab w:val="left" w:pos="557"/>
        </w:tabs>
        <w:spacing w:after="0"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1E4666">
        <w:rPr>
          <w:rStyle w:val="21"/>
          <w:rFonts w:ascii="Times New Roman" w:hAnsi="Times New Roman"/>
          <w:sz w:val="28"/>
          <w:szCs w:val="28"/>
        </w:rPr>
        <w:t xml:space="preserve">СанПиН 2.3.2. 1324-12Гигиенические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- Режим </w:t>
      </w:r>
      <w:r w:rsidRPr="001E4666">
        <w:rPr>
          <w:rStyle w:val="21"/>
          <w:rFonts w:ascii="Times New Roman" w:hAnsi="Times New Roman"/>
          <w:sz w:val="28"/>
          <w:szCs w:val="28"/>
          <w:lang w:val="en-US" w:eastAsia="en-US"/>
        </w:rPr>
        <w:t>aocTvna</w:t>
      </w:r>
      <w:r w:rsidRPr="001E4666">
        <w:rPr>
          <w:rStyle w:val="21"/>
          <w:rFonts w:ascii="Times New Roman" w:hAnsi="Times New Roman"/>
          <w:sz w:val="28"/>
          <w:szCs w:val="28"/>
          <w:lang w:eastAsia="en-US"/>
        </w:rPr>
        <w:t>:</w:t>
      </w:r>
      <w:hyperlink r:id="rId15" w:history="1">
        <w:r w:rsidRPr="001E4666">
          <w:rPr>
            <w:rStyle w:val="a6"/>
            <w:rFonts w:ascii="Times New Roman" w:hAnsi="Times New Roman"/>
            <w:sz w:val="28"/>
            <w:szCs w:val="28"/>
            <w:lang w:val="en-US" w:eastAsia="en-US"/>
          </w:rPr>
          <w:t>http</w:t>
        </w:r>
        <w:r w:rsidRPr="001E4666">
          <w:rPr>
            <w:rStyle w:val="a6"/>
            <w:rFonts w:ascii="Times New Roman" w:hAnsi="Times New Roman"/>
            <w:sz w:val="28"/>
            <w:szCs w:val="28"/>
            <w:lang w:eastAsia="en-US"/>
          </w:rPr>
          <w:t>://</w:t>
        </w:r>
        <w:r w:rsidRPr="001E4666">
          <w:rPr>
            <w:rStyle w:val="a6"/>
            <w:rFonts w:ascii="Times New Roman" w:hAnsi="Times New Roman"/>
            <w:sz w:val="28"/>
            <w:szCs w:val="28"/>
            <w:lang w:val="en-US" w:eastAsia="en-US"/>
          </w:rPr>
          <w:t>www</w:t>
        </w:r>
        <w:r w:rsidRPr="001E4666">
          <w:rPr>
            <w:rStyle w:val="a6"/>
            <w:rFonts w:ascii="Times New Roman" w:hAnsi="Times New Roman"/>
            <w:sz w:val="28"/>
            <w:szCs w:val="28"/>
            <w:lang w:eastAsia="en-US"/>
          </w:rPr>
          <w:t>.6</w:t>
        </w:r>
        <w:r w:rsidRPr="001E4666">
          <w:rPr>
            <w:rStyle w:val="a6"/>
            <w:rFonts w:ascii="Times New Roman" w:hAnsi="Times New Roman"/>
            <w:sz w:val="28"/>
            <w:szCs w:val="28"/>
            <w:lang w:val="en-US" w:eastAsia="en-US"/>
          </w:rPr>
          <w:t>pl</w:t>
        </w:r>
        <w:r w:rsidRPr="001E4666">
          <w:rPr>
            <w:rStyle w:val="a6"/>
            <w:rFonts w:ascii="Times New Roman" w:hAnsi="Times New Roman"/>
            <w:sz w:val="28"/>
            <w:szCs w:val="28"/>
            <w:lang w:eastAsia="en-US"/>
          </w:rPr>
          <w:t>.</w:t>
        </w:r>
        <w:r w:rsidRPr="001E4666">
          <w:rPr>
            <w:rStyle w:val="a6"/>
            <w:rFonts w:ascii="Times New Roman" w:hAnsi="Times New Roman"/>
            <w:sz w:val="28"/>
            <w:szCs w:val="28"/>
            <w:lang w:val="en-US" w:eastAsia="en-US"/>
          </w:rPr>
          <w:t>ru</w:t>
        </w:r>
        <w:r w:rsidRPr="001E4666">
          <w:rPr>
            <w:rStyle w:val="a6"/>
            <w:rFonts w:ascii="Times New Roman" w:hAnsi="Times New Roman"/>
            <w:sz w:val="28"/>
            <w:szCs w:val="28"/>
            <w:lang w:eastAsia="en-US"/>
          </w:rPr>
          <w:t>/</w:t>
        </w:r>
        <w:r w:rsidRPr="001E4666">
          <w:rPr>
            <w:rStyle w:val="a6"/>
            <w:rFonts w:ascii="Times New Roman" w:hAnsi="Times New Roman"/>
            <w:sz w:val="28"/>
            <w:szCs w:val="28"/>
            <w:lang w:val="en-US" w:eastAsia="en-US"/>
          </w:rPr>
          <w:t>gost</w:t>
        </w:r>
        <w:r w:rsidRPr="001E4666">
          <w:rPr>
            <w:rStyle w:val="a6"/>
            <w:rFonts w:ascii="Times New Roman" w:hAnsi="Times New Roman"/>
            <w:sz w:val="28"/>
            <w:szCs w:val="28"/>
            <w:lang w:eastAsia="en-US"/>
          </w:rPr>
          <w:t>/</w:t>
        </w:r>
      </w:hyperlink>
      <w:r w:rsidRPr="001E4666">
        <w:rPr>
          <w:rStyle w:val="21"/>
          <w:rFonts w:ascii="Times New Roman" w:hAnsi="Times New Roman"/>
          <w:sz w:val="28"/>
          <w:szCs w:val="28"/>
          <w:lang w:val="en-US" w:eastAsia="en-US"/>
        </w:rPr>
        <w:t>SanPiN</w:t>
      </w:r>
      <w:r w:rsidRPr="001E4666">
        <w:rPr>
          <w:rStyle w:val="21"/>
          <w:rFonts w:ascii="Times New Roman" w:hAnsi="Times New Roman"/>
          <w:sz w:val="28"/>
          <w:szCs w:val="28"/>
          <w:lang w:eastAsia="en-US"/>
        </w:rPr>
        <w:t xml:space="preserve"> </w:t>
      </w:r>
      <w:r w:rsidRPr="001E4666">
        <w:rPr>
          <w:rStyle w:val="21"/>
          <w:rFonts w:ascii="Times New Roman" w:hAnsi="Times New Roman"/>
          <w:sz w:val="28"/>
          <w:szCs w:val="28"/>
        </w:rPr>
        <w:t xml:space="preserve">232 1324 </w:t>
      </w:r>
      <w:r w:rsidRPr="001E4666">
        <w:rPr>
          <w:rStyle w:val="21"/>
          <w:rFonts w:ascii="Times New Roman" w:hAnsi="Times New Roman"/>
          <w:sz w:val="28"/>
          <w:szCs w:val="28"/>
          <w:lang w:eastAsia="en-US"/>
        </w:rPr>
        <w:t>03.</w:t>
      </w:r>
      <w:r w:rsidRPr="001E4666">
        <w:rPr>
          <w:rStyle w:val="21"/>
          <w:rFonts w:ascii="Times New Roman" w:hAnsi="Times New Roman"/>
          <w:sz w:val="28"/>
          <w:szCs w:val="28"/>
          <w:lang w:val="en-US" w:eastAsia="en-US"/>
        </w:rPr>
        <w:t>htm</w:t>
      </w:r>
      <w:r w:rsidRPr="001E4666">
        <w:rPr>
          <w:rStyle w:val="21"/>
          <w:rFonts w:ascii="Times New Roman" w:hAnsi="Times New Roman"/>
          <w:sz w:val="28"/>
          <w:szCs w:val="28"/>
          <w:lang w:eastAsia="en-US"/>
        </w:rPr>
        <w:t>.</w:t>
      </w:r>
    </w:p>
    <w:p w14:paraId="192E4AAD" w14:textId="77777777" w:rsidR="009839DC" w:rsidRPr="001E4666" w:rsidRDefault="009839DC" w:rsidP="006E0743">
      <w:pPr>
        <w:pStyle w:val="210"/>
        <w:numPr>
          <w:ilvl w:val="0"/>
          <w:numId w:val="37"/>
        </w:numPr>
        <w:shd w:val="clear" w:color="auto" w:fill="auto"/>
        <w:tabs>
          <w:tab w:val="left" w:pos="557"/>
          <w:tab w:val="left" w:pos="2659"/>
        </w:tabs>
        <w:spacing w:after="0"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1E4666">
        <w:rPr>
          <w:rStyle w:val="21"/>
          <w:rFonts w:ascii="Times New Roman" w:hAnsi="Times New Roman"/>
          <w:sz w:val="28"/>
          <w:szCs w:val="28"/>
        </w:rPr>
        <w:t>СанПиН 2.3.6.</w:t>
      </w:r>
      <w:r w:rsidRPr="001E4666">
        <w:rPr>
          <w:rStyle w:val="21"/>
          <w:rFonts w:ascii="Times New Roman" w:hAnsi="Times New Roman"/>
          <w:sz w:val="28"/>
          <w:szCs w:val="28"/>
        </w:rPr>
        <w:tab/>
        <w:t>1079-01 Санитарно-эпидемиологические требования к</w:t>
      </w:r>
    </w:p>
    <w:p w14:paraId="1FF39F19" w14:textId="77777777" w:rsidR="009839DC" w:rsidRPr="006E0743" w:rsidRDefault="009839DC" w:rsidP="006E0743">
      <w:pPr>
        <w:pStyle w:val="210"/>
        <w:shd w:val="clear" w:color="auto" w:fill="auto"/>
        <w:spacing w:after="0" w:line="360" w:lineRule="auto"/>
        <w:ind w:firstLine="0"/>
        <w:jc w:val="both"/>
        <w:rPr>
          <w:rStyle w:val="21"/>
          <w:rFonts w:ascii="Times New Roman" w:hAnsi="Times New Roman"/>
          <w:sz w:val="28"/>
          <w:szCs w:val="28"/>
          <w:shd w:val="clear" w:color="auto" w:fill="auto"/>
        </w:rPr>
      </w:pPr>
      <w:r w:rsidRPr="001E4666">
        <w:rPr>
          <w:rStyle w:val="21"/>
          <w:rFonts w:ascii="Times New Roman" w:hAnsi="Times New Roman"/>
          <w:sz w:val="28"/>
          <w:szCs w:val="28"/>
        </w:rPr>
        <w:t>организациям общественного питания, изготовлению и оборотоспособности в них пищевых продуктов и продовольственного сырья</w:t>
      </w:r>
    </w:p>
    <w:p w14:paraId="602B4A29" w14:textId="77777777" w:rsidR="009839DC" w:rsidRPr="006E0743" w:rsidRDefault="009839DC" w:rsidP="006E0743">
      <w:pPr>
        <w:pStyle w:val="210"/>
        <w:shd w:val="clear" w:color="auto" w:fill="auto"/>
        <w:spacing w:after="0" w:line="360" w:lineRule="auto"/>
        <w:ind w:left="62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05896">
        <w:rPr>
          <w:rStyle w:val="21"/>
          <w:rFonts w:ascii="Times New Roman" w:hAnsi="Times New Roman"/>
          <w:b/>
          <w:sz w:val="28"/>
          <w:szCs w:val="28"/>
        </w:rPr>
        <w:t>Дополнительные источники</w:t>
      </w:r>
      <w:r w:rsidRPr="00635DA6">
        <w:rPr>
          <w:rStyle w:val="21"/>
          <w:rFonts w:ascii="Times New Roman" w:hAnsi="Times New Roman"/>
          <w:sz w:val="28"/>
          <w:szCs w:val="28"/>
        </w:rPr>
        <w:t>:</w:t>
      </w:r>
    </w:p>
    <w:p w14:paraId="77C8FD0E" w14:textId="77777777" w:rsidR="009839DC" w:rsidRPr="00C63517" w:rsidRDefault="009839DC" w:rsidP="006E074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63517">
        <w:rPr>
          <w:rFonts w:ascii="Times New Roman" w:hAnsi="Times New Roman"/>
          <w:sz w:val="28"/>
          <w:szCs w:val="28"/>
        </w:rPr>
        <w:t>1.Организация обслуживания в гостиницах и туристских комплексах: Учебное пособие / А.В. Сорокина. - М.: Альфа-М: НИЦ</w:t>
      </w:r>
      <w:r w:rsidR="00224E2A">
        <w:rPr>
          <w:rFonts w:ascii="Times New Roman" w:hAnsi="Times New Roman"/>
          <w:sz w:val="28"/>
          <w:szCs w:val="28"/>
        </w:rPr>
        <w:t xml:space="preserve"> ИНФРА-М, 2020</w:t>
      </w:r>
      <w:r w:rsidRPr="00C63517">
        <w:rPr>
          <w:rFonts w:ascii="Times New Roman" w:hAnsi="Times New Roman"/>
          <w:sz w:val="28"/>
          <w:szCs w:val="28"/>
        </w:rPr>
        <w:t>. - 304 с.: 60x90 1/16. - (ПРОФИль). (переплет) ISBN 978-5-98281-068-7</w:t>
      </w:r>
    </w:p>
    <w:p w14:paraId="74A0ED15" w14:textId="77777777" w:rsidR="009839DC" w:rsidRPr="00C63517" w:rsidRDefault="009839DC" w:rsidP="006E074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63517">
        <w:rPr>
          <w:rFonts w:ascii="Times New Roman" w:hAnsi="Times New Roman"/>
          <w:sz w:val="28"/>
          <w:szCs w:val="28"/>
        </w:rPr>
        <w:t>2.Организация производства и обслуживания на предприятиях общественного питания: Учебное пособие / Г.М. Зайко, Т.А. Джум.</w:t>
      </w:r>
    </w:p>
    <w:p w14:paraId="5CB42727" w14:textId="77777777" w:rsidR="009839DC" w:rsidRPr="00635DA6" w:rsidRDefault="009839DC" w:rsidP="006E074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63517">
        <w:rPr>
          <w:rFonts w:ascii="Times New Roman" w:hAnsi="Times New Roman"/>
          <w:sz w:val="28"/>
          <w:szCs w:val="28"/>
        </w:rPr>
        <w:t>3.Организация производства и обслуживания на предприятиях общественного питания: Учебное пособие / Г.М. Зайко, Т.А. Джу</w:t>
      </w:r>
      <w:r w:rsidR="00224E2A">
        <w:rPr>
          <w:rFonts w:ascii="Times New Roman" w:hAnsi="Times New Roman"/>
          <w:sz w:val="28"/>
          <w:szCs w:val="28"/>
        </w:rPr>
        <w:t>м.М.: Магистр: НИЦ ИНФРА-М, 2020</w:t>
      </w:r>
      <w:r w:rsidRPr="00C63517">
        <w:rPr>
          <w:rFonts w:ascii="Times New Roman" w:hAnsi="Times New Roman"/>
          <w:sz w:val="28"/>
          <w:szCs w:val="28"/>
        </w:rPr>
        <w:t>. - 560 с.</w:t>
      </w:r>
    </w:p>
    <w:p w14:paraId="064EEBFF" w14:textId="77777777" w:rsidR="00745A56" w:rsidRDefault="009839DC" w:rsidP="00745A56">
      <w:pPr>
        <w:pStyle w:val="af1"/>
        <w:widowControl w:val="0"/>
        <w:spacing w:after="0" w:line="276" w:lineRule="auto"/>
        <w:ind w:left="720"/>
      </w:pPr>
      <w:r w:rsidRPr="00C63517">
        <w:rPr>
          <w:rStyle w:val="21"/>
          <w:b/>
          <w:sz w:val="28"/>
          <w:szCs w:val="28"/>
        </w:rPr>
        <w:t>Интернет-источники:</w:t>
      </w:r>
    </w:p>
    <w:p w14:paraId="1CC04D89" w14:textId="77777777" w:rsidR="00745A56" w:rsidRPr="00745A56" w:rsidRDefault="00745A56" w:rsidP="00745A56">
      <w:pPr>
        <w:pStyle w:val="af1"/>
        <w:widowControl w:val="0"/>
        <w:numPr>
          <w:ilvl w:val="0"/>
          <w:numId w:val="41"/>
        </w:numPr>
        <w:spacing w:after="0" w:line="276" w:lineRule="auto"/>
        <w:rPr>
          <w:sz w:val="28"/>
          <w:szCs w:val="28"/>
        </w:rPr>
      </w:pPr>
      <w:hyperlink r:id="rId16" w:tooltip="https://stavminobr.ru/" w:history="1">
        <w:r w:rsidRPr="00745A56">
          <w:rPr>
            <w:rStyle w:val="a6"/>
            <w:sz w:val="28"/>
            <w:szCs w:val="28"/>
          </w:rPr>
          <w:t>https://stavminobr.ru/</w:t>
        </w:r>
      </w:hyperlink>
      <w:r w:rsidRPr="00745A56">
        <w:rPr>
          <w:sz w:val="28"/>
          <w:szCs w:val="28"/>
        </w:rPr>
        <w:t>сайт Министерства образования Ставропольского края</w:t>
      </w:r>
    </w:p>
    <w:p w14:paraId="186B4794" w14:textId="77777777" w:rsidR="00745A56" w:rsidRPr="00745A56" w:rsidRDefault="00745A56" w:rsidP="00745A56">
      <w:pPr>
        <w:pStyle w:val="af1"/>
        <w:widowControl w:val="0"/>
        <w:numPr>
          <w:ilvl w:val="0"/>
          <w:numId w:val="41"/>
        </w:numPr>
        <w:tabs>
          <w:tab w:val="left" w:pos="315"/>
        </w:tabs>
        <w:spacing w:after="0" w:line="276" w:lineRule="auto"/>
        <w:rPr>
          <w:sz w:val="28"/>
          <w:szCs w:val="28"/>
        </w:rPr>
      </w:pPr>
      <w:hyperlink r:id="rId17" w:tooltip="https://www.consultant.ru/-" w:history="1">
        <w:r w:rsidRPr="00745A56">
          <w:rPr>
            <w:rStyle w:val="a6"/>
            <w:sz w:val="28"/>
            <w:szCs w:val="28"/>
          </w:rPr>
          <w:t>https://www.consultant.ru/-</w:t>
        </w:r>
      </w:hyperlink>
      <w:r w:rsidRPr="00745A56">
        <w:rPr>
          <w:sz w:val="28"/>
          <w:szCs w:val="28"/>
        </w:rPr>
        <w:t>Справочная правовая система консультант Плюс</w:t>
      </w:r>
    </w:p>
    <w:p w14:paraId="66A5C531" w14:textId="77777777" w:rsidR="00745A56" w:rsidRPr="00745A56" w:rsidRDefault="00745A56" w:rsidP="00745A56">
      <w:pPr>
        <w:pStyle w:val="af1"/>
        <w:widowControl w:val="0"/>
        <w:numPr>
          <w:ilvl w:val="0"/>
          <w:numId w:val="41"/>
        </w:numPr>
        <w:tabs>
          <w:tab w:val="left" w:pos="315"/>
        </w:tabs>
        <w:spacing w:after="0" w:line="276" w:lineRule="auto"/>
        <w:rPr>
          <w:rStyle w:val="21"/>
          <w:b/>
          <w:sz w:val="28"/>
          <w:szCs w:val="28"/>
          <w:u w:val="single"/>
          <w:shd w:val="clear" w:color="auto" w:fill="auto"/>
        </w:rPr>
      </w:pPr>
      <w:hyperlink r:id="rId18" w:tooltip="http://www.elibrary.ru/" w:history="1">
        <w:r w:rsidRPr="00745A56">
          <w:rPr>
            <w:color w:val="0000FF"/>
            <w:sz w:val="28"/>
            <w:szCs w:val="28"/>
            <w:u w:val="single"/>
          </w:rPr>
          <w:t>http://www.elibrary.ru</w:t>
        </w:r>
      </w:hyperlink>
      <w:r w:rsidRPr="00745A56">
        <w:rPr>
          <w:sz w:val="28"/>
          <w:szCs w:val="28"/>
        </w:rPr>
        <w:t>Научнаяэлектроннаябиблиотека</w:t>
      </w:r>
      <w:r w:rsidRPr="00745A56">
        <w:rPr>
          <w:spacing w:val="-2"/>
          <w:sz w:val="28"/>
          <w:szCs w:val="28"/>
        </w:rPr>
        <w:t xml:space="preserve">(НЭБ). </w:t>
      </w:r>
      <w:r w:rsidRPr="00745A56">
        <w:rPr>
          <w:sz w:val="28"/>
          <w:szCs w:val="28"/>
        </w:rPr>
        <w:t xml:space="preserve">Это информационная система, предоставляющая пользователям </w:t>
      </w:r>
      <w:r w:rsidRPr="00745A56">
        <w:rPr>
          <w:sz w:val="28"/>
          <w:szCs w:val="28"/>
        </w:rPr>
        <w:lastRenderedPageBreak/>
        <w:t>интернетадоступкэлектроннымфондамбиблиотек,участвующихв проекте, посредством единого веб-портала.</w:t>
      </w:r>
    </w:p>
    <w:p w14:paraId="008ACD22" w14:textId="77777777" w:rsidR="00745A56" w:rsidRPr="00745A56" w:rsidRDefault="00745A56" w:rsidP="00745A56">
      <w:pPr>
        <w:pStyle w:val="210"/>
        <w:shd w:val="clear" w:color="auto" w:fill="auto"/>
        <w:spacing w:after="0" w:line="276" w:lineRule="auto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en-US"/>
        </w:rPr>
        <w:t>4</w:t>
      </w:r>
      <w:r w:rsidRPr="00745A56">
        <w:rPr>
          <w:rFonts w:ascii="Times New Roman" w:hAnsi="Times New Roman"/>
          <w:sz w:val="28"/>
          <w:szCs w:val="28"/>
          <w:lang w:eastAsia="en-US"/>
        </w:rPr>
        <w:t xml:space="preserve">.Электронная библиотека  </w:t>
      </w:r>
      <w:r w:rsidRPr="00745A56">
        <w:rPr>
          <w:rFonts w:ascii="Times New Roman" w:hAnsi="Times New Roman"/>
          <w:sz w:val="28"/>
          <w:szCs w:val="28"/>
        </w:rPr>
        <w:t>«ЗНАНИУМ».</w:t>
      </w:r>
    </w:p>
    <w:p w14:paraId="67EC4D24" w14:textId="77777777" w:rsidR="00745A56" w:rsidRPr="00745A56" w:rsidRDefault="00745A56" w:rsidP="00745A56">
      <w:pPr>
        <w:spacing w:after="0"/>
        <w:rPr>
          <w:rFonts w:ascii="Times New Roman" w:hAnsi="Times New Roman"/>
          <w:sz w:val="28"/>
          <w:szCs w:val="28"/>
          <w:lang w:eastAsia="zh-CN"/>
        </w:rPr>
      </w:pPr>
      <w:r>
        <w:rPr>
          <w:rStyle w:val="21"/>
          <w:rFonts w:ascii="Times New Roman" w:hAnsi="Times New Roman"/>
          <w:sz w:val="28"/>
          <w:szCs w:val="28"/>
        </w:rPr>
        <w:t>5</w:t>
      </w:r>
      <w:r w:rsidRPr="00745A56">
        <w:rPr>
          <w:rStyle w:val="21"/>
          <w:rFonts w:ascii="Times New Roman" w:hAnsi="Times New Roman"/>
          <w:sz w:val="28"/>
          <w:szCs w:val="28"/>
        </w:rPr>
        <w:t xml:space="preserve">. Вестник индустрии питания //Весь общепит России [Электронный ресурс]. - Режим доступа: </w:t>
      </w:r>
      <w:hyperlink r:id="rId19" w:history="1">
        <w:r w:rsidRPr="00745A56">
          <w:rPr>
            <w:rStyle w:val="a6"/>
            <w:rFonts w:ascii="Times New Roman" w:hAnsi="Times New Roman"/>
            <w:sz w:val="28"/>
            <w:szCs w:val="28"/>
            <w:lang w:val="en-US" w:eastAsia="en-US"/>
          </w:rPr>
          <w:t>www</w:t>
        </w:r>
        <w:r w:rsidRPr="00745A56">
          <w:rPr>
            <w:rStyle w:val="a6"/>
            <w:rFonts w:ascii="Times New Roman" w:hAnsi="Times New Roman"/>
            <w:sz w:val="28"/>
            <w:szCs w:val="28"/>
            <w:lang w:eastAsia="en-US"/>
          </w:rPr>
          <w:t>.</w:t>
        </w:r>
        <w:r w:rsidRPr="00745A56">
          <w:rPr>
            <w:rStyle w:val="a6"/>
            <w:rFonts w:ascii="Times New Roman" w:hAnsi="Times New Roman"/>
            <w:sz w:val="28"/>
            <w:szCs w:val="28"/>
            <w:lang w:val="en-US" w:eastAsia="en-US"/>
          </w:rPr>
          <w:t>pitportal</w:t>
        </w:r>
        <w:r w:rsidRPr="00745A56">
          <w:rPr>
            <w:rStyle w:val="a6"/>
            <w:rFonts w:ascii="Times New Roman" w:hAnsi="Times New Roman"/>
            <w:sz w:val="28"/>
            <w:szCs w:val="28"/>
            <w:lang w:eastAsia="en-US"/>
          </w:rPr>
          <w:t>.</w:t>
        </w:r>
        <w:r w:rsidRPr="00745A56">
          <w:rPr>
            <w:rStyle w:val="a6"/>
            <w:rFonts w:ascii="Times New Roman" w:hAnsi="Times New Roman"/>
            <w:sz w:val="28"/>
            <w:szCs w:val="28"/>
            <w:lang w:val="en-US" w:eastAsia="en-US"/>
          </w:rPr>
          <w:t>ru</w:t>
        </w:r>
      </w:hyperlink>
    </w:p>
    <w:p w14:paraId="6F585C55" w14:textId="77777777" w:rsidR="00745A56" w:rsidRPr="00745A56" w:rsidRDefault="00745A56" w:rsidP="00745A56">
      <w:pP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6</w:t>
      </w:r>
      <w:r w:rsidRPr="00745A56">
        <w:rPr>
          <w:rFonts w:ascii="Times New Roman" w:hAnsi="Times New Roman"/>
          <w:color w:val="000000"/>
          <w:sz w:val="28"/>
          <w:szCs w:val="28"/>
        </w:rPr>
        <w:t>.</w:t>
      </w:r>
      <w:r w:rsidRPr="00745A56">
        <w:rPr>
          <w:rFonts w:ascii="Times New Roman" w:hAnsi="Times New Roman"/>
          <w:sz w:val="28"/>
          <w:szCs w:val="28"/>
        </w:rPr>
        <w:t xml:space="preserve"> Сайт официанта - </w:t>
      </w:r>
      <w:hyperlink r:id="rId20" w:history="1">
        <w:r w:rsidRPr="00745A56">
          <w:rPr>
            <w:rStyle w:val="a6"/>
            <w:rFonts w:ascii="Times New Roman" w:hAnsi="Times New Roman"/>
            <w:sz w:val="28"/>
            <w:szCs w:val="28"/>
          </w:rPr>
          <w:t>http://garconblog.ru</w:t>
        </w:r>
      </w:hyperlink>
    </w:p>
    <w:p w14:paraId="2BDB10A8" w14:textId="77777777" w:rsidR="00745A56" w:rsidRPr="00745A56" w:rsidRDefault="00745A56" w:rsidP="00745A56">
      <w:pP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745A56">
        <w:rPr>
          <w:rFonts w:ascii="Times New Roman" w:hAnsi="Times New Roman"/>
          <w:sz w:val="28"/>
          <w:szCs w:val="28"/>
        </w:rPr>
        <w:t xml:space="preserve">.КафеМания - </w:t>
      </w:r>
      <w:hyperlink r:id="rId21" w:history="1">
        <w:r w:rsidRPr="00745A56">
          <w:rPr>
            <w:rStyle w:val="a6"/>
            <w:rFonts w:ascii="Times New Roman" w:hAnsi="Times New Roman"/>
            <w:sz w:val="28"/>
            <w:szCs w:val="28"/>
          </w:rPr>
          <w:t>http://kafemania.ru</w:t>
        </w:r>
      </w:hyperlink>
    </w:p>
    <w:p w14:paraId="0E1AC68A" w14:textId="77777777" w:rsidR="00745A56" w:rsidRPr="00635DA6" w:rsidRDefault="00745A56" w:rsidP="00745A56">
      <w:pPr>
        <w:shd w:val="clear" w:color="auto" w:fill="FFFFFF"/>
        <w:spacing w:after="0"/>
        <w:rPr>
          <w:rStyle w:val="HTML"/>
          <w:rFonts w:ascii="Times New Roman" w:hAnsi="Times New Roman"/>
          <w:i w:val="0"/>
          <w:iCs w:val="0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</w:t>
      </w:r>
      <w:r w:rsidRPr="00745A56">
        <w:rPr>
          <w:rFonts w:ascii="Times New Roman" w:hAnsi="Times New Roman"/>
          <w:color w:val="000000"/>
          <w:sz w:val="28"/>
          <w:szCs w:val="28"/>
        </w:rPr>
        <w:t>.</w:t>
      </w:r>
      <w:r w:rsidRPr="00745A56">
        <w:rPr>
          <w:rFonts w:ascii="Times New Roman" w:hAnsi="Times New Roman"/>
          <w:sz w:val="28"/>
          <w:szCs w:val="28"/>
        </w:rPr>
        <w:t xml:space="preserve"> </w:t>
      </w:r>
      <w:r w:rsidRPr="00745A56">
        <w:rPr>
          <w:rFonts w:ascii="Times New Roman" w:hAnsi="Times New Roman"/>
          <w:color w:val="000000"/>
          <w:sz w:val="28"/>
          <w:szCs w:val="28"/>
        </w:rPr>
        <w:t>Общие правила для официантов комплекса - http://m</w:t>
      </w:r>
      <w:r w:rsidRPr="00635DA6">
        <w:rPr>
          <w:rFonts w:ascii="Times New Roman" w:hAnsi="Times New Roman"/>
          <w:color w:val="000000"/>
          <w:sz w:val="28"/>
          <w:szCs w:val="28"/>
        </w:rPr>
        <w:t>y-bar.com.ua</w:t>
      </w:r>
    </w:p>
    <w:p w14:paraId="343F56E1" w14:textId="77777777" w:rsidR="009839DC" w:rsidRPr="00C63517" w:rsidRDefault="009839DC" w:rsidP="00745A56">
      <w:pPr>
        <w:pStyle w:val="210"/>
        <w:shd w:val="clear" w:color="auto" w:fill="auto"/>
        <w:spacing w:after="0" w:line="276" w:lineRule="auto"/>
        <w:jc w:val="both"/>
        <w:rPr>
          <w:rStyle w:val="21"/>
          <w:rFonts w:ascii="Times New Roman" w:hAnsi="Times New Roman"/>
          <w:b/>
          <w:sz w:val="28"/>
          <w:szCs w:val="28"/>
        </w:rPr>
      </w:pPr>
    </w:p>
    <w:p w14:paraId="7CF4B8CC" w14:textId="77777777" w:rsidR="009839DC" w:rsidRPr="005E2C28" w:rsidRDefault="009839DC" w:rsidP="00745A56">
      <w:pPr>
        <w:jc w:val="both"/>
        <w:rPr>
          <w:rFonts w:ascii="Times New Roman" w:hAnsi="Times New Roman"/>
          <w:sz w:val="28"/>
          <w:szCs w:val="28"/>
        </w:rPr>
      </w:pPr>
      <w:r w:rsidRPr="005E2C28">
        <w:rPr>
          <w:rFonts w:ascii="Times New Roman" w:hAnsi="Times New Roman"/>
          <w:b/>
          <w:sz w:val="28"/>
          <w:szCs w:val="28"/>
        </w:rPr>
        <w:t xml:space="preserve">3.3 Используемые активные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2C28">
        <w:rPr>
          <w:rFonts w:ascii="Times New Roman" w:hAnsi="Times New Roman"/>
          <w:b/>
          <w:sz w:val="28"/>
          <w:szCs w:val="28"/>
        </w:rPr>
        <w:t>образовательные технологии:</w:t>
      </w:r>
      <w:r w:rsidRPr="005E2C28">
        <w:rPr>
          <w:rFonts w:ascii="Times New Roman" w:hAnsi="Times New Roman"/>
          <w:sz w:val="28"/>
          <w:szCs w:val="28"/>
        </w:rPr>
        <w:t xml:space="preserve"> </w:t>
      </w:r>
    </w:p>
    <w:p w14:paraId="536259C0" w14:textId="77777777" w:rsidR="009839DC" w:rsidRPr="00757832" w:rsidRDefault="009839DC" w:rsidP="00757832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63517">
        <w:rPr>
          <w:rFonts w:ascii="Times New Roman" w:hAnsi="Times New Roman"/>
          <w:sz w:val="28"/>
          <w:szCs w:val="28"/>
        </w:rPr>
        <w:t>В соответствии с частью 1 статьи 13 Федерального закона от 29.12.2012 г № 273-ФЗ «Об образовании в Российской Федерации» образовательная организация должна предусматривать при реализации среднего профессионального образования  использование в образовательном процессе различных образовательных технологий.</w:t>
      </w:r>
    </w:p>
    <w:tbl>
      <w:tblPr>
        <w:tblW w:w="0" w:type="auto"/>
        <w:tblInd w:w="105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1295"/>
        <w:gridCol w:w="7705"/>
      </w:tblGrid>
      <w:tr w:rsidR="009839DC" w:rsidRPr="00A75E4C" w14:paraId="3DC36648" w14:textId="77777777" w:rsidTr="002733A1">
        <w:tc>
          <w:tcPr>
            <w:tcW w:w="129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7F1A0D76" w14:textId="77777777" w:rsidR="009839DC" w:rsidRPr="00BE27C6" w:rsidRDefault="009839DC" w:rsidP="002733A1">
            <w:pPr>
              <w:pStyle w:val="1"/>
              <w:rPr>
                <w:rStyle w:val="af"/>
                <w:i w:val="0"/>
                <w:iCs/>
              </w:rPr>
            </w:pPr>
            <w:r w:rsidRPr="00BE27C6">
              <w:rPr>
                <w:rStyle w:val="af"/>
                <w:i w:val="0"/>
                <w:iCs/>
              </w:rPr>
              <w:t>Вид занятия*</w:t>
            </w:r>
          </w:p>
        </w:tc>
        <w:tc>
          <w:tcPr>
            <w:tcW w:w="770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14:paraId="25836B98" w14:textId="77777777" w:rsidR="009839DC" w:rsidRPr="00BE27C6" w:rsidRDefault="009839DC" w:rsidP="002733A1">
            <w:pPr>
              <w:pStyle w:val="1"/>
            </w:pPr>
            <w:r w:rsidRPr="00BE27C6">
              <w:rPr>
                <w:rStyle w:val="af"/>
                <w:i w:val="0"/>
                <w:iCs/>
              </w:rPr>
              <w:t xml:space="preserve">Используемые активные </w:t>
            </w:r>
            <w:r w:rsidRPr="00BE27C6">
              <w:br/>
            </w:r>
            <w:r w:rsidRPr="00BE27C6">
              <w:rPr>
                <w:rStyle w:val="af"/>
                <w:i w:val="0"/>
                <w:iCs/>
              </w:rPr>
              <w:t>образовательные технологии</w:t>
            </w:r>
          </w:p>
        </w:tc>
      </w:tr>
      <w:tr w:rsidR="009839DC" w:rsidRPr="00A75E4C" w14:paraId="18DBAE25" w14:textId="77777777" w:rsidTr="002733A1">
        <w:tc>
          <w:tcPr>
            <w:tcW w:w="129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0C37BD9D" w14:textId="77777777" w:rsidR="009839DC" w:rsidRPr="00BE27C6" w:rsidRDefault="009839DC" w:rsidP="002733A1">
            <w:pPr>
              <w:pStyle w:val="1"/>
              <w:rPr>
                <w:i/>
              </w:rPr>
            </w:pPr>
            <w:r w:rsidRPr="00BE27C6">
              <w:rPr>
                <w:rStyle w:val="af"/>
                <w:i w:val="0"/>
                <w:iCs/>
              </w:rPr>
              <w:t>Л, У</w:t>
            </w:r>
          </w:p>
        </w:tc>
        <w:tc>
          <w:tcPr>
            <w:tcW w:w="770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5171E143" w14:textId="77777777" w:rsidR="009839DC" w:rsidRPr="00BE27C6" w:rsidRDefault="009839DC" w:rsidP="002733A1">
            <w:pPr>
              <w:pStyle w:val="a7"/>
              <w:keepNext/>
              <w:keepLines/>
              <w:spacing w:after="0"/>
              <w:rPr>
                <w:i/>
              </w:rPr>
            </w:pPr>
            <w:r w:rsidRPr="00BE27C6">
              <w:rPr>
                <w:rStyle w:val="af"/>
                <w:i w:val="0"/>
                <w:iCs/>
              </w:rPr>
              <w:t xml:space="preserve">Уроки-соревнования, деловые игры </w:t>
            </w:r>
            <w:r w:rsidRPr="00BE27C6">
              <w:rPr>
                <w:i/>
              </w:rPr>
              <w:t>технология контекстного обучения (</w:t>
            </w:r>
            <w:r w:rsidRPr="00BE27C6">
              <w:rPr>
                <w:rStyle w:val="af"/>
                <w:i w:val="0"/>
                <w:iCs/>
              </w:rPr>
              <w:t xml:space="preserve">разбор конкретных ситуаций, </w:t>
            </w:r>
            <w:r w:rsidRPr="00BE27C6">
              <w:rPr>
                <w:i/>
              </w:rPr>
              <w:t xml:space="preserve">анализ конкретных задач, имитационное моделирование); </w:t>
            </w:r>
            <w:r w:rsidRPr="00BE27C6">
              <w:rPr>
                <w:rStyle w:val="af"/>
                <w:i w:val="0"/>
                <w:iCs/>
              </w:rPr>
              <w:t>индивидуальные и групповые проекты, частично-поисковая и исследовательская технологии, создание проблемной ситуации</w:t>
            </w:r>
          </w:p>
        </w:tc>
      </w:tr>
      <w:tr w:rsidR="009839DC" w:rsidRPr="00A75E4C" w14:paraId="23DF8494" w14:textId="77777777" w:rsidTr="002733A1">
        <w:tc>
          <w:tcPr>
            <w:tcW w:w="129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3EB47D03" w14:textId="77777777" w:rsidR="009839DC" w:rsidRPr="00BE27C6" w:rsidRDefault="009839DC" w:rsidP="002733A1">
            <w:pPr>
              <w:pStyle w:val="1"/>
              <w:rPr>
                <w:rStyle w:val="af"/>
                <w:i w:val="0"/>
                <w:iCs/>
              </w:rPr>
            </w:pPr>
            <w:r w:rsidRPr="00BE27C6">
              <w:rPr>
                <w:rStyle w:val="af"/>
                <w:i w:val="0"/>
                <w:iCs/>
              </w:rPr>
              <w:t>ПР</w:t>
            </w:r>
          </w:p>
        </w:tc>
        <w:tc>
          <w:tcPr>
            <w:tcW w:w="770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2D2C9F14" w14:textId="77777777" w:rsidR="009839DC" w:rsidRPr="00BE27C6" w:rsidRDefault="009839DC" w:rsidP="002733A1">
            <w:pPr>
              <w:pStyle w:val="a7"/>
              <w:spacing w:after="0"/>
            </w:pPr>
            <w:r w:rsidRPr="00BE27C6">
              <w:rPr>
                <w:rStyle w:val="af"/>
                <w:i w:val="0"/>
                <w:iCs/>
              </w:rPr>
              <w:t>Уроки-соревнования, деловые игры</w:t>
            </w:r>
            <w:r>
              <w:rPr>
                <w:rStyle w:val="af"/>
                <w:i w:val="0"/>
                <w:iCs/>
              </w:rPr>
              <w:t xml:space="preserve"> ,</w:t>
            </w:r>
            <w:r w:rsidRPr="00BE27C6">
              <w:t>технология контекстного обучения (</w:t>
            </w:r>
            <w:r w:rsidRPr="00BE27C6">
              <w:rPr>
                <w:rStyle w:val="af"/>
                <w:i w:val="0"/>
                <w:iCs/>
              </w:rPr>
              <w:t xml:space="preserve"> разбор конкретных ситуаций, </w:t>
            </w:r>
            <w:r w:rsidRPr="00BE27C6">
              <w:t xml:space="preserve">анализ конкретных задач, имитационное моделирование); </w:t>
            </w:r>
            <w:r w:rsidRPr="00BE27C6">
              <w:rPr>
                <w:rStyle w:val="af"/>
                <w:i w:val="0"/>
                <w:iCs/>
              </w:rPr>
              <w:t>индивидуальные и групповые проекты, частично-поисковая и исследовательская технологии, создание проблемной ситуации</w:t>
            </w:r>
            <w:r>
              <w:rPr>
                <w:rStyle w:val="af"/>
                <w:i w:val="0"/>
                <w:iCs/>
              </w:rPr>
              <w:t>, психологические и иные тренинги.</w:t>
            </w:r>
          </w:p>
        </w:tc>
      </w:tr>
      <w:tr w:rsidR="009839DC" w:rsidRPr="00A75E4C" w14:paraId="1E270076" w14:textId="77777777" w:rsidTr="002733A1">
        <w:tc>
          <w:tcPr>
            <w:tcW w:w="129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50EDF217" w14:textId="77777777" w:rsidR="009839DC" w:rsidRPr="00BE27C6" w:rsidRDefault="009839DC" w:rsidP="002733A1">
            <w:pPr>
              <w:pStyle w:val="1"/>
              <w:rPr>
                <w:rStyle w:val="af"/>
                <w:i w:val="0"/>
                <w:iCs/>
              </w:rPr>
            </w:pPr>
            <w:r>
              <w:rPr>
                <w:rStyle w:val="af"/>
                <w:i w:val="0"/>
                <w:iCs/>
              </w:rPr>
              <w:t>ЛР</w:t>
            </w:r>
          </w:p>
        </w:tc>
        <w:tc>
          <w:tcPr>
            <w:tcW w:w="770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536D2B67" w14:textId="77777777" w:rsidR="009839DC" w:rsidRPr="00BE27C6" w:rsidRDefault="009839DC" w:rsidP="002733A1">
            <w:pPr>
              <w:pStyle w:val="a7"/>
              <w:spacing w:after="0"/>
              <w:rPr>
                <w:rStyle w:val="af"/>
                <w:i w:val="0"/>
                <w:iCs/>
              </w:rPr>
            </w:pPr>
            <w:r w:rsidRPr="00BE27C6">
              <w:rPr>
                <w:rStyle w:val="af"/>
                <w:i w:val="0"/>
                <w:iCs/>
              </w:rPr>
              <w:t>Работа в парах, в</w:t>
            </w:r>
            <w:r>
              <w:rPr>
                <w:rStyle w:val="af"/>
                <w:i w:val="0"/>
                <w:iCs/>
              </w:rPr>
              <w:t xml:space="preserve"> тройках,</w:t>
            </w:r>
            <w:r w:rsidRPr="00BE27C6">
              <w:rPr>
                <w:rStyle w:val="af"/>
                <w:i w:val="0"/>
                <w:iCs/>
              </w:rPr>
              <w:t xml:space="preserve"> частично-поисковая и исследовательская технологии, проектная технология</w:t>
            </w:r>
            <w:r>
              <w:rPr>
                <w:rStyle w:val="af"/>
                <w:i w:val="0"/>
                <w:iCs/>
              </w:rPr>
              <w:t>, обсуждение видеофильмов</w:t>
            </w:r>
          </w:p>
        </w:tc>
      </w:tr>
      <w:tr w:rsidR="009839DC" w:rsidRPr="00A75E4C" w14:paraId="02128663" w14:textId="77777777" w:rsidTr="002733A1">
        <w:tc>
          <w:tcPr>
            <w:tcW w:w="129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14:paraId="594973E0" w14:textId="77777777" w:rsidR="009839DC" w:rsidRPr="00BE27C6" w:rsidRDefault="009839DC" w:rsidP="002733A1">
            <w:pPr>
              <w:pStyle w:val="1"/>
              <w:rPr>
                <w:rStyle w:val="af"/>
                <w:i w:val="0"/>
                <w:iCs/>
              </w:rPr>
            </w:pPr>
            <w:r w:rsidRPr="00BE27C6">
              <w:rPr>
                <w:rStyle w:val="af"/>
                <w:i w:val="0"/>
                <w:iCs/>
              </w:rPr>
              <w:t>СР</w:t>
            </w:r>
          </w:p>
        </w:tc>
        <w:tc>
          <w:tcPr>
            <w:tcW w:w="770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71EF3D60" w14:textId="77777777" w:rsidR="009839DC" w:rsidRPr="00BE27C6" w:rsidRDefault="009839DC" w:rsidP="002733A1">
            <w:pPr>
              <w:pStyle w:val="1"/>
            </w:pPr>
            <w:r w:rsidRPr="00BE27C6">
              <w:rPr>
                <w:rStyle w:val="af"/>
                <w:i w:val="0"/>
                <w:iCs/>
              </w:rPr>
              <w:t>Работа в парах, в тройках, разыгрывание ситуаций, проектная технология</w:t>
            </w:r>
          </w:p>
        </w:tc>
      </w:tr>
    </w:tbl>
    <w:p w14:paraId="1BBA36D8" w14:textId="77777777" w:rsidR="009839DC" w:rsidRPr="00BE27C6" w:rsidRDefault="009839DC" w:rsidP="009839DC">
      <w:pPr>
        <w:pStyle w:val="1"/>
      </w:pPr>
    </w:p>
    <w:p w14:paraId="51D6BCC2" w14:textId="77777777" w:rsidR="009839DC" w:rsidRPr="00BE27C6" w:rsidRDefault="009839DC" w:rsidP="009839DC">
      <w:pPr>
        <w:pStyle w:val="1"/>
        <w:ind w:left="567" w:hanging="283"/>
        <w:rPr>
          <w:rStyle w:val="af"/>
          <w:b/>
          <w:caps/>
        </w:rPr>
      </w:pPr>
      <w:r w:rsidRPr="00BE27C6">
        <w:rPr>
          <w:rStyle w:val="af"/>
          <w:b/>
          <w:i w:val="0"/>
          <w:iCs/>
          <w:caps/>
        </w:rPr>
        <w:t xml:space="preserve"> </w:t>
      </w:r>
      <w:r w:rsidRPr="00BE27C6">
        <w:rPr>
          <w:rStyle w:val="af"/>
          <w:i w:val="0"/>
          <w:iCs/>
        </w:rPr>
        <w:t xml:space="preserve">Л </w:t>
      </w:r>
      <w:r w:rsidRPr="00BE27C6">
        <w:rPr>
          <w:rStyle w:val="af"/>
          <w:i w:val="0"/>
          <w:iCs/>
          <w:caps/>
        </w:rPr>
        <w:t xml:space="preserve">– лекции, У -уроки, ПР – практические занятия, </w:t>
      </w:r>
      <w:r>
        <w:rPr>
          <w:rStyle w:val="af"/>
          <w:i w:val="0"/>
          <w:iCs/>
          <w:caps/>
        </w:rPr>
        <w:t>ЛР-ЛАБОТАТОРНЫЕ ЗАНЯТИЯ,</w:t>
      </w:r>
    </w:p>
    <w:p w14:paraId="3614497A" w14:textId="77777777" w:rsidR="009839DC" w:rsidRPr="00BE27C6" w:rsidRDefault="009839DC" w:rsidP="009839DC">
      <w:pPr>
        <w:pStyle w:val="1"/>
        <w:ind w:left="567" w:hanging="283"/>
        <w:rPr>
          <w:b/>
          <w:i/>
          <w:caps/>
        </w:rPr>
      </w:pPr>
      <w:r w:rsidRPr="00BE27C6">
        <w:rPr>
          <w:rStyle w:val="af"/>
          <w:i w:val="0"/>
          <w:iCs/>
          <w:caps/>
        </w:rPr>
        <w:t>СР- самостоятельная работа.</w:t>
      </w:r>
    </w:p>
    <w:p w14:paraId="43538F7B" w14:textId="77777777" w:rsidR="009839DC" w:rsidRDefault="009839DC" w:rsidP="009839D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</w:p>
    <w:p w14:paraId="77B44A6E" w14:textId="77777777" w:rsidR="004C5DE4" w:rsidRPr="004C5DE4" w:rsidRDefault="004C5DE4" w:rsidP="004C5DE4"/>
    <w:p w14:paraId="5A985B9D" w14:textId="77777777" w:rsidR="009839DC" w:rsidRPr="00605896" w:rsidRDefault="009839DC" w:rsidP="009839DC">
      <w:pPr>
        <w:pStyle w:val="1"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BE27C6">
        <w:rPr>
          <w:b/>
          <w:caps/>
        </w:rPr>
        <w:lastRenderedPageBreak/>
        <w:t>4. Контроль  и  оценка  результатов  освоения Дисциплины</w:t>
      </w:r>
    </w:p>
    <w:p w14:paraId="21FF8767" w14:textId="77777777" w:rsidR="009839DC" w:rsidRPr="005E2C28" w:rsidRDefault="009839DC" w:rsidP="009839DC">
      <w:pPr>
        <w:pStyle w:val="1"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bookmarkStart w:id="1" w:name="OLE_LINK99"/>
      <w:bookmarkStart w:id="2" w:name="OLE_LINK100"/>
      <w:bookmarkStart w:id="3" w:name="OLE_LINK101"/>
      <w:r w:rsidRPr="005E2C28">
        <w:rPr>
          <w:b/>
          <w:sz w:val="28"/>
          <w:szCs w:val="28"/>
        </w:rPr>
        <w:t>Контроль</w:t>
      </w:r>
      <w:r w:rsidRPr="005E2C28">
        <w:rPr>
          <w:sz w:val="28"/>
          <w:szCs w:val="28"/>
        </w:rPr>
        <w:t xml:space="preserve"> </w:t>
      </w:r>
      <w:r w:rsidRPr="005E2C28">
        <w:rPr>
          <w:b/>
          <w:sz w:val="28"/>
          <w:szCs w:val="28"/>
        </w:rPr>
        <w:t>и оценка</w:t>
      </w:r>
      <w:r w:rsidRPr="005E2C28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14:paraId="62FA4D70" w14:textId="77777777" w:rsidR="009839DC" w:rsidRPr="005E2C28" w:rsidRDefault="009839DC" w:rsidP="009839DC">
      <w:pPr>
        <w:keepNext/>
        <w:keepLines/>
        <w:rPr>
          <w:sz w:val="28"/>
          <w:szCs w:val="28"/>
          <w:lang w:eastAsia="zh-CN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4791"/>
        <w:gridCol w:w="4697"/>
      </w:tblGrid>
      <w:tr w:rsidR="009839DC" w:rsidRPr="00A75E4C" w14:paraId="24AD1801" w14:textId="77777777" w:rsidTr="002733A1"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bookmarkEnd w:id="1"/>
          <w:bookmarkEnd w:id="2"/>
          <w:bookmarkEnd w:id="3"/>
          <w:p w14:paraId="3779A56B" w14:textId="77777777" w:rsidR="009839DC" w:rsidRPr="00A75E4C" w:rsidRDefault="009839DC" w:rsidP="002733A1">
            <w:pPr>
              <w:keepNext/>
              <w:keepLines/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75E4C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  <w:p w14:paraId="50CBCAA5" w14:textId="77777777" w:rsidR="009839DC" w:rsidRPr="00A75E4C" w:rsidRDefault="009839DC" w:rsidP="002733A1">
            <w:pPr>
              <w:keepNext/>
              <w:keepLines/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5E4C">
              <w:rPr>
                <w:rFonts w:ascii="Times New Roman" w:hAnsi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9EE70" w14:textId="77777777" w:rsidR="009839DC" w:rsidRPr="00A75E4C" w:rsidRDefault="009839DC" w:rsidP="002733A1">
            <w:pPr>
              <w:keepNext/>
              <w:keepLines/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5E4C">
              <w:rPr>
                <w:rFonts w:ascii="Times New Roman" w:hAnsi="Times New Roman"/>
                <w:b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9839DC" w:rsidRPr="00A75E4C" w14:paraId="4EE3C7A5" w14:textId="77777777" w:rsidTr="00A2607B">
        <w:trPr>
          <w:trHeight w:val="840"/>
        </w:trPr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7EA59F" w14:textId="77777777" w:rsidR="009839DC" w:rsidRPr="00A75E4C" w:rsidRDefault="009839DC" w:rsidP="002733A1">
            <w:pPr>
              <w:keepNext/>
              <w:keepLines/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E4C">
              <w:rPr>
                <w:rFonts w:ascii="Times New Roman" w:hAnsi="Times New Roman"/>
                <w:b/>
                <w:bCs/>
                <w:sz w:val="24"/>
                <w:szCs w:val="24"/>
              </w:rPr>
              <w:t>Умения:</w:t>
            </w:r>
          </w:p>
          <w:p w14:paraId="58A494A2" w14:textId="77777777" w:rsidR="009839DC" w:rsidRPr="00A75E4C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af"/>
                <w:rFonts w:ascii="Times New Roman" w:hAnsi="Times New Roman"/>
                <w:i w:val="0"/>
                <w:szCs w:val="24"/>
              </w:rPr>
            </w:pPr>
            <w:r w:rsidRPr="00A75E4C">
              <w:rPr>
                <w:rStyle w:val="af"/>
                <w:rFonts w:ascii="Times New Roman" w:hAnsi="Times New Roman"/>
                <w:i w:val="0"/>
                <w:szCs w:val="24"/>
              </w:rPr>
              <w:t>-выполнение всех видов работ по подготовке залов и инвентаря организаций питания к обслуживанию;</w:t>
            </w:r>
          </w:p>
          <w:p w14:paraId="3CE6FCD1" w14:textId="77777777" w:rsidR="009839DC" w:rsidRPr="00A75E4C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af"/>
                <w:rFonts w:ascii="Times New Roman" w:hAnsi="Times New Roman"/>
                <w:i w:val="0"/>
                <w:szCs w:val="24"/>
              </w:rPr>
            </w:pPr>
            <w:r w:rsidRPr="00A75E4C">
              <w:rPr>
                <w:rStyle w:val="af"/>
                <w:rFonts w:ascii="Times New Roman" w:hAnsi="Times New Roman"/>
                <w:i w:val="0"/>
                <w:szCs w:val="24"/>
              </w:rPr>
              <w:t>-встречи, приветствия, размещения гостей, подачи меню;</w:t>
            </w:r>
          </w:p>
          <w:p w14:paraId="047DC255" w14:textId="77777777" w:rsidR="009839DC" w:rsidRPr="00A75E4C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af"/>
                <w:rFonts w:ascii="Times New Roman" w:hAnsi="Times New Roman"/>
                <w:i w:val="0"/>
                <w:szCs w:val="24"/>
              </w:rPr>
            </w:pPr>
            <w:r w:rsidRPr="00A75E4C">
              <w:rPr>
                <w:rStyle w:val="af"/>
                <w:rFonts w:ascii="Times New Roman" w:hAnsi="Times New Roman"/>
                <w:i w:val="0"/>
                <w:szCs w:val="24"/>
              </w:rPr>
              <w:t>- приема, оформления и выполнения заказа на продукцию и услуги  организаций  питания;</w:t>
            </w:r>
          </w:p>
          <w:p w14:paraId="6794F9A3" w14:textId="77777777" w:rsidR="009839DC" w:rsidRPr="00A75E4C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af"/>
                <w:rFonts w:ascii="Times New Roman" w:hAnsi="Times New Roman"/>
                <w:i w:val="0"/>
                <w:szCs w:val="24"/>
              </w:rPr>
            </w:pPr>
            <w:r w:rsidRPr="00A75E4C">
              <w:rPr>
                <w:rStyle w:val="af"/>
                <w:rFonts w:ascii="Times New Roman" w:hAnsi="Times New Roman"/>
                <w:i w:val="0"/>
                <w:szCs w:val="24"/>
              </w:rPr>
              <w:t>-рекомендации блюд и напитков гостям при оформлении заказа;</w:t>
            </w:r>
          </w:p>
          <w:p w14:paraId="5939DC59" w14:textId="77777777" w:rsidR="009839DC" w:rsidRPr="00A75E4C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af"/>
                <w:rFonts w:ascii="Times New Roman" w:hAnsi="Times New Roman"/>
                <w:i w:val="0"/>
                <w:szCs w:val="24"/>
              </w:rPr>
            </w:pPr>
            <w:r w:rsidRPr="00A75E4C">
              <w:rPr>
                <w:rStyle w:val="af"/>
                <w:rFonts w:ascii="Times New Roman" w:hAnsi="Times New Roman"/>
                <w:i w:val="0"/>
                <w:szCs w:val="24"/>
              </w:rPr>
              <w:t>-подачи блюд и напитков разными способами;</w:t>
            </w:r>
          </w:p>
          <w:p w14:paraId="1BC71F05" w14:textId="77777777" w:rsidR="009839DC" w:rsidRPr="00A75E4C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af"/>
                <w:rFonts w:ascii="Times New Roman" w:hAnsi="Times New Roman"/>
                <w:i w:val="0"/>
                <w:szCs w:val="24"/>
              </w:rPr>
            </w:pPr>
            <w:r w:rsidRPr="00A75E4C">
              <w:rPr>
                <w:rStyle w:val="af"/>
                <w:rFonts w:ascii="Times New Roman" w:hAnsi="Times New Roman"/>
                <w:i w:val="0"/>
                <w:szCs w:val="24"/>
              </w:rPr>
              <w:t>-расчет с потребителями</w:t>
            </w:r>
            <w:r w:rsidRPr="00A75E4C">
              <w:rPr>
                <w:rStyle w:val="af"/>
                <w:rFonts w:ascii="Times New Roman" w:hAnsi="Times New Roman"/>
                <w:i w:val="0"/>
                <w:szCs w:val="24"/>
              </w:rPr>
              <w:br/>
              <w:t>-обслуживание потребителей при использовании специальных форм организации питания;</w:t>
            </w:r>
          </w:p>
          <w:p w14:paraId="40FDD0BE" w14:textId="77777777" w:rsidR="009839DC" w:rsidRPr="00A75E4C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af"/>
                <w:rFonts w:ascii="Times New Roman" w:hAnsi="Times New Roman"/>
                <w:i w:val="0"/>
                <w:szCs w:val="24"/>
              </w:rPr>
            </w:pPr>
            <w:r w:rsidRPr="00A75E4C">
              <w:rPr>
                <w:rStyle w:val="af"/>
                <w:rFonts w:ascii="Times New Roman" w:hAnsi="Times New Roman"/>
                <w:i w:val="0"/>
                <w:szCs w:val="24"/>
              </w:rPr>
              <w:t>-выполнять подготовку залов к обслуживанию в соответствии с его характером, типом и классом;</w:t>
            </w:r>
          </w:p>
          <w:p w14:paraId="643DDF44" w14:textId="77777777" w:rsidR="009839DC" w:rsidRPr="00A75E4C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af"/>
                <w:rFonts w:ascii="Times New Roman" w:hAnsi="Times New Roman"/>
                <w:i w:val="0"/>
                <w:szCs w:val="24"/>
              </w:rPr>
            </w:pPr>
            <w:r w:rsidRPr="00A75E4C">
              <w:rPr>
                <w:rStyle w:val="af"/>
                <w:rFonts w:ascii="Times New Roman" w:hAnsi="Times New Roman"/>
                <w:i w:val="0"/>
                <w:szCs w:val="24"/>
              </w:rPr>
              <w:t>-подготавливать зал ресторана, бара, буфета к обслуживанию в обычном режиме и на массовых банкетных мероприятиях;</w:t>
            </w:r>
          </w:p>
          <w:p w14:paraId="34AB102A" w14:textId="77777777" w:rsidR="009839DC" w:rsidRPr="00A75E4C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af"/>
                <w:rFonts w:ascii="Times New Roman" w:hAnsi="Times New Roman"/>
                <w:i w:val="0"/>
                <w:szCs w:val="24"/>
              </w:rPr>
            </w:pPr>
            <w:r w:rsidRPr="00A75E4C">
              <w:rPr>
                <w:rStyle w:val="af"/>
                <w:rFonts w:ascii="Times New Roman" w:hAnsi="Times New Roman"/>
                <w:i w:val="0"/>
                <w:szCs w:val="24"/>
              </w:rPr>
              <w:t>-складывать салфетки различными способами;</w:t>
            </w:r>
          </w:p>
          <w:p w14:paraId="2197FAA5" w14:textId="77777777" w:rsidR="009839DC" w:rsidRPr="00A75E4C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af"/>
                <w:rFonts w:ascii="Times New Roman" w:hAnsi="Times New Roman"/>
                <w:i w:val="0"/>
                <w:szCs w:val="24"/>
              </w:rPr>
            </w:pPr>
            <w:r w:rsidRPr="00A75E4C">
              <w:rPr>
                <w:rStyle w:val="af"/>
                <w:rFonts w:ascii="Times New Roman" w:hAnsi="Times New Roman"/>
                <w:i w:val="0"/>
                <w:szCs w:val="24"/>
              </w:rPr>
              <w:t>-соблюдать личную гигиену, подготавливать. приборы, стекло;</w:t>
            </w:r>
          </w:p>
          <w:p w14:paraId="5E77482F" w14:textId="77777777" w:rsidR="009839DC" w:rsidRPr="00A75E4C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af"/>
                <w:rFonts w:ascii="Times New Roman" w:hAnsi="Times New Roman"/>
                <w:i w:val="0"/>
                <w:szCs w:val="24"/>
              </w:rPr>
            </w:pPr>
            <w:r w:rsidRPr="00A75E4C">
              <w:rPr>
                <w:rStyle w:val="af"/>
                <w:rFonts w:ascii="Times New Roman" w:hAnsi="Times New Roman"/>
                <w:i w:val="0"/>
                <w:szCs w:val="24"/>
              </w:rPr>
              <w:t>осуществлять прием заказа на блюда и напитки;</w:t>
            </w:r>
          </w:p>
          <w:p w14:paraId="21190E6A" w14:textId="77777777" w:rsidR="009839DC" w:rsidRPr="00A75E4C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af"/>
                <w:rFonts w:ascii="Times New Roman" w:hAnsi="Times New Roman"/>
                <w:i w:val="0"/>
                <w:szCs w:val="24"/>
              </w:rPr>
            </w:pPr>
            <w:r w:rsidRPr="00A75E4C">
              <w:rPr>
                <w:rStyle w:val="af"/>
                <w:rFonts w:ascii="Times New Roman" w:hAnsi="Times New Roman"/>
                <w:i w:val="0"/>
                <w:szCs w:val="24"/>
              </w:rPr>
              <w:t>-подбирать виды оборудования , мебели,</w:t>
            </w:r>
          </w:p>
          <w:p w14:paraId="594ABC18" w14:textId="77777777" w:rsidR="009839DC" w:rsidRPr="00A75E4C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af"/>
                <w:rFonts w:ascii="Times New Roman" w:hAnsi="Times New Roman"/>
                <w:i w:val="0"/>
                <w:szCs w:val="24"/>
              </w:rPr>
            </w:pPr>
            <w:r w:rsidRPr="00A75E4C">
              <w:rPr>
                <w:rStyle w:val="af"/>
                <w:rFonts w:ascii="Times New Roman" w:hAnsi="Times New Roman"/>
                <w:i w:val="0"/>
                <w:szCs w:val="24"/>
              </w:rPr>
              <w:t>посуды, приборов,, белья в соответствии с типом и классом предприятия питания;</w:t>
            </w:r>
          </w:p>
          <w:p w14:paraId="231EB86A" w14:textId="77777777" w:rsidR="009839DC" w:rsidRPr="00A75E4C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af"/>
                <w:rFonts w:ascii="Times New Roman" w:hAnsi="Times New Roman"/>
                <w:i w:val="0"/>
                <w:szCs w:val="24"/>
              </w:rPr>
            </w:pPr>
            <w:r w:rsidRPr="00A75E4C">
              <w:rPr>
                <w:rStyle w:val="af"/>
                <w:rFonts w:ascii="Times New Roman" w:hAnsi="Times New Roman"/>
                <w:i w:val="0"/>
                <w:szCs w:val="24"/>
              </w:rPr>
              <w:t>оформлять и передавать заказ на производство, в бар, буфет; подавать блюда , алкогольные и безалкогольные напитки;</w:t>
            </w:r>
          </w:p>
          <w:p w14:paraId="6C959039" w14:textId="77777777" w:rsidR="009839DC" w:rsidRPr="00A75E4C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af"/>
                <w:rFonts w:ascii="Times New Roman" w:hAnsi="Times New Roman"/>
                <w:i w:val="0"/>
                <w:szCs w:val="24"/>
              </w:rPr>
            </w:pPr>
            <w:r w:rsidRPr="00A75E4C">
              <w:rPr>
                <w:rStyle w:val="af"/>
                <w:rFonts w:ascii="Times New Roman" w:hAnsi="Times New Roman"/>
                <w:i w:val="0"/>
                <w:szCs w:val="24"/>
              </w:rPr>
              <w:t>соблюдать требования к качеству, температуре подачи блюд и напитков;</w:t>
            </w:r>
          </w:p>
          <w:p w14:paraId="40CAD31E" w14:textId="77777777" w:rsidR="009839DC" w:rsidRPr="00A75E4C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af"/>
                <w:rFonts w:ascii="Times New Roman" w:hAnsi="Times New Roman"/>
                <w:i w:val="0"/>
                <w:szCs w:val="24"/>
              </w:rPr>
            </w:pPr>
            <w:r w:rsidRPr="00A75E4C">
              <w:rPr>
                <w:rStyle w:val="af"/>
                <w:rFonts w:ascii="Times New Roman" w:hAnsi="Times New Roman"/>
                <w:i w:val="0"/>
                <w:szCs w:val="24"/>
              </w:rPr>
              <w:t>составлять и оформлять  меню;</w:t>
            </w:r>
          </w:p>
          <w:p w14:paraId="4011FBD7" w14:textId="77777777" w:rsidR="009839DC" w:rsidRPr="00A75E4C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af"/>
                <w:rFonts w:ascii="Times New Roman" w:hAnsi="Times New Roman"/>
                <w:i w:val="0"/>
                <w:szCs w:val="24"/>
              </w:rPr>
            </w:pPr>
            <w:r w:rsidRPr="00A75E4C">
              <w:rPr>
                <w:rStyle w:val="af"/>
                <w:rFonts w:ascii="Times New Roman" w:hAnsi="Times New Roman"/>
                <w:i w:val="0"/>
                <w:szCs w:val="24"/>
              </w:rPr>
              <w:t>-обслуживать массовые банкетные мероприятия и приемы;</w:t>
            </w:r>
          </w:p>
          <w:p w14:paraId="0CF74E0F" w14:textId="77777777" w:rsidR="009839DC" w:rsidRPr="00A75E4C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af"/>
                <w:rFonts w:ascii="Times New Roman" w:hAnsi="Times New Roman"/>
                <w:i w:val="0"/>
                <w:szCs w:val="24"/>
              </w:rPr>
            </w:pPr>
            <w:r w:rsidRPr="00A75E4C">
              <w:rPr>
                <w:rStyle w:val="af"/>
                <w:rFonts w:ascii="Times New Roman" w:hAnsi="Times New Roman"/>
                <w:i w:val="0"/>
                <w:szCs w:val="24"/>
              </w:rPr>
              <w:t>обслуживать иностранных туристов;</w:t>
            </w:r>
          </w:p>
          <w:p w14:paraId="067A5EF5" w14:textId="77777777" w:rsidR="009839DC" w:rsidRPr="00A75E4C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af"/>
                <w:rFonts w:ascii="Times New Roman" w:hAnsi="Times New Roman"/>
                <w:i w:val="0"/>
                <w:szCs w:val="24"/>
              </w:rPr>
            </w:pPr>
            <w:r w:rsidRPr="00A75E4C">
              <w:rPr>
                <w:rStyle w:val="af"/>
                <w:rFonts w:ascii="Times New Roman" w:hAnsi="Times New Roman"/>
                <w:i w:val="0"/>
                <w:szCs w:val="24"/>
              </w:rPr>
              <w:t>использовать инвентарь, весоизмерительное и торгово-технологическое оборудование в процессе обслуживания;</w:t>
            </w:r>
          </w:p>
          <w:p w14:paraId="1F9997C0" w14:textId="77777777" w:rsidR="009839DC" w:rsidRPr="00A75E4C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af"/>
                <w:rFonts w:ascii="Times New Roman" w:hAnsi="Times New Roman"/>
                <w:i w:val="0"/>
                <w:szCs w:val="24"/>
              </w:rPr>
            </w:pPr>
            <w:r w:rsidRPr="00A75E4C">
              <w:rPr>
                <w:rStyle w:val="af"/>
                <w:rFonts w:ascii="Times New Roman" w:hAnsi="Times New Roman"/>
                <w:i w:val="0"/>
                <w:szCs w:val="24"/>
              </w:rPr>
              <w:t>осуществлять подачу блюд и напитков гостям различными способами;</w:t>
            </w:r>
          </w:p>
          <w:p w14:paraId="625F63CF" w14:textId="77777777" w:rsidR="009839DC" w:rsidRPr="00A75E4C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af"/>
                <w:rFonts w:ascii="Times New Roman" w:hAnsi="Times New Roman"/>
                <w:i w:val="0"/>
                <w:szCs w:val="24"/>
              </w:rPr>
            </w:pPr>
            <w:r w:rsidRPr="00A75E4C">
              <w:rPr>
                <w:rStyle w:val="af"/>
                <w:rFonts w:ascii="Times New Roman" w:hAnsi="Times New Roman"/>
                <w:i w:val="0"/>
                <w:szCs w:val="24"/>
              </w:rPr>
              <w:t>предоставлять счёт и производить расчет с потребителями;</w:t>
            </w:r>
          </w:p>
          <w:p w14:paraId="0084EBD9" w14:textId="77777777" w:rsidR="009839DC" w:rsidRPr="00A75E4C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af"/>
                <w:rFonts w:ascii="Times New Roman" w:hAnsi="Times New Roman"/>
                <w:i w:val="0"/>
                <w:szCs w:val="24"/>
              </w:rPr>
            </w:pPr>
            <w:r w:rsidRPr="00A75E4C">
              <w:rPr>
                <w:rStyle w:val="af"/>
                <w:rFonts w:ascii="Times New Roman" w:hAnsi="Times New Roman"/>
                <w:i w:val="0"/>
                <w:szCs w:val="24"/>
              </w:rPr>
              <w:t>-соблюдать правила ресторанного этикета;</w:t>
            </w:r>
          </w:p>
          <w:p w14:paraId="065889AD" w14:textId="77777777" w:rsidR="009839DC" w:rsidRPr="00A75E4C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af"/>
                <w:rFonts w:ascii="Times New Roman" w:hAnsi="Times New Roman"/>
                <w:i w:val="0"/>
                <w:szCs w:val="24"/>
              </w:rPr>
            </w:pPr>
            <w:r w:rsidRPr="00A75E4C">
              <w:rPr>
                <w:rStyle w:val="af"/>
                <w:rFonts w:ascii="Times New Roman" w:hAnsi="Times New Roman"/>
                <w:i w:val="0"/>
                <w:szCs w:val="24"/>
              </w:rPr>
              <w:t>-производить расчёт с потребителем, используя различные формы расчёта;</w:t>
            </w:r>
          </w:p>
          <w:p w14:paraId="0DA65AEA" w14:textId="77777777" w:rsidR="009839DC" w:rsidRPr="005E2C28" w:rsidRDefault="009839DC" w:rsidP="002733A1">
            <w:pPr>
              <w:pStyle w:val="af1"/>
              <w:keepNext/>
              <w:keepLines/>
              <w:tabs>
                <w:tab w:val="left" w:pos="33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both"/>
              <w:rPr>
                <w:bCs/>
              </w:rPr>
            </w:pPr>
            <w:r w:rsidRPr="00A75E4C">
              <w:rPr>
                <w:rStyle w:val="af"/>
                <w:i w:val="0"/>
              </w:rPr>
              <w:t xml:space="preserve">Приготавливать смешанные, горячие </w:t>
            </w:r>
            <w:r w:rsidRPr="00A75E4C">
              <w:rPr>
                <w:rStyle w:val="af"/>
                <w:i w:val="0"/>
              </w:rPr>
              <w:lastRenderedPageBreak/>
              <w:t>напитки, коктейли</w:t>
            </w:r>
          </w:p>
        </w:tc>
        <w:tc>
          <w:tcPr>
            <w:tcW w:w="4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A704C" w14:textId="77777777" w:rsidR="009839DC" w:rsidRPr="00A75E4C" w:rsidRDefault="009839DC" w:rsidP="002733A1">
            <w:pPr>
              <w:keepNext/>
              <w:keepLines/>
              <w:suppressAutoHyphens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75E4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- тестовый контроль;</w:t>
            </w:r>
          </w:p>
          <w:p w14:paraId="3FB2F167" w14:textId="77777777" w:rsidR="009839DC" w:rsidRPr="00A75E4C" w:rsidRDefault="009839DC" w:rsidP="002733A1">
            <w:pPr>
              <w:keepNext/>
              <w:keepLines/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E4C">
              <w:rPr>
                <w:rFonts w:ascii="Times New Roman" w:hAnsi="Times New Roman"/>
                <w:bCs/>
                <w:sz w:val="24"/>
                <w:szCs w:val="24"/>
              </w:rPr>
              <w:t>- экспертная оценка результатов выполнения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лабораторных и</w:t>
            </w:r>
            <w:r w:rsidRPr="00A75E4C">
              <w:rPr>
                <w:rFonts w:ascii="Times New Roman" w:hAnsi="Times New Roman"/>
                <w:bCs/>
                <w:sz w:val="24"/>
                <w:szCs w:val="24"/>
              </w:rPr>
              <w:t xml:space="preserve"> практических работ.</w:t>
            </w:r>
          </w:p>
        </w:tc>
      </w:tr>
      <w:tr w:rsidR="009839DC" w:rsidRPr="00A75E4C" w14:paraId="0DE78A9D" w14:textId="77777777" w:rsidTr="002733A1">
        <w:trPr>
          <w:trHeight w:val="225"/>
        </w:trPr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6EECDF" w14:textId="77777777" w:rsidR="009839DC" w:rsidRPr="00A75E4C" w:rsidRDefault="009839DC" w:rsidP="002733A1">
            <w:pPr>
              <w:keepNext/>
              <w:keepLines/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75E4C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14:paraId="2181D804" w14:textId="77777777" w:rsidR="009839DC" w:rsidRPr="00A75E4C" w:rsidRDefault="009839DC" w:rsidP="002733A1">
            <w:pPr>
              <w:pStyle w:val="210"/>
              <w:keepNext/>
              <w:keepLines/>
              <w:shd w:val="clear" w:color="auto" w:fill="auto"/>
              <w:spacing w:after="0" w:line="269" w:lineRule="exact"/>
              <w:ind w:firstLine="0"/>
              <w:jc w:val="both"/>
            </w:pPr>
            <w:r w:rsidRPr="00A75E4C">
              <w:rPr>
                <w:rStyle w:val="221"/>
                <w:color w:val="000000"/>
              </w:rPr>
              <w:t>виды, типы и классы организаций общественного питания; рынок ресторанных услуг .специальные виды услуг;</w:t>
            </w:r>
          </w:p>
          <w:p w14:paraId="0D48E35A" w14:textId="77777777" w:rsidR="009839DC" w:rsidRPr="00A75E4C" w:rsidRDefault="009839DC" w:rsidP="002733A1">
            <w:pPr>
              <w:pStyle w:val="210"/>
              <w:keepNext/>
              <w:keepLines/>
              <w:shd w:val="clear" w:color="auto" w:fill="auto"/>
              <w:spacing w:after="0" w:line="269" w:lineRule="exact"/>
              <w:ind w:firstLine="0"/>
              <w:jc w:val="both"/>
            </w:pPr>
            <w:r w:rsidRPr="00A75E4C">
              <w:rPr>
                <w:rStyle w:val="221"/>
                <w:color w:val="000000"/>
              </w:rPr>
              <w:t>подготовку залов к обслуживанию в соответствии с его характером, типом и классом организации общественного питания;</w:t>
            </w:r>
          </w:p>
          <w:p w14:paraId="4046BBA0" w14:textId="77777777" w:rsidR="009839DC" w:rsidRPr="00A75E4C" w:rsidRDefault="009839DC" w:rsidP="002733A1">
            <w:pPr>
              <w:pStyle w:val="210"/>
              <w:keepNext/>
              <w:keepLines/>
              <w:shd w:val="clear" w:color="auto" w:fill="auto"/>
              <w:spacing w:after="0" w:line="269" w:lineRule="exact"/>
              <w:ind w:firstLine="0"/>
              <w:jc w:val="both"/>
              <w:rPr>
                <w:rStyle w:val="221"/>
                <w:color w:val="000000"/>
              </w:rPr>
            </w:pPr>
            <w:r w:rsidRPr="00A75E4C">
              <w:rPr>
                <w:rStyle w:val="221"/>
                <w:color w:val="000000"/>
              </w:rPr>
              <w:t>правила накрытия столов скатертями, приемы полировки посуды и приборов; приемы складывания салфеток правила личной подготовки официанта, бармена к обслуживанию ассортимент, назначение, характеристику столовой посуды, приборов, стекла</w:t>
            </w:r>
          </w:p>
          <w:p w14:paraId="7498D159" w14:textId="77777777" w:rsidR="009839DC" w:rsidRPr="00A75E4C" w:rsidRDefault="009839DC" w:rsidP="002733A1">
            <w:pPr>
              <w:pStyle w:val="210"/>
              <w:keepNext/>
              <w:keepLines/>
              <w:shd w:val="clear" w:color="auto" w:fill="auto"/>
              <w:spacing w:after="0" w:line="269" w:lineRule="exact"/>
              <w:ind w:firstLine="0"/>
              <w:jc w:val="both"/>
            </w:pPr>
            <w:r w:rsidRPr="00A75E4C">
              <w:rPr>
                <w:rStyle w:val="221"/>
                <w:color w:val="000000"/>
              </w:rPr>
              <w:t xml:space="preserve"> сервировку столов, современные направления сервировки; обслуживание потребителей организаций общественного питания всех форм собственности, различных видов, типов и классов;</w:t>
            </w:r>
          </w:p>
          <w:p w14:paraId="25A43693" w14:textId="77777777" w:rsidR="009839DC" w:rsidRPr="00A75E4C" w:rsidRDefault="009839DC" w:rsidP="002733A1">
            <w:pPr>
              <w:pStyle w:val="210"/>
              <w:keepNext/>
              <w:keepLines/>
              <w:shd w:val="clear" w:color="auto" w:fill="auto"/>
              <w:spacing w:after="0" w:line="269" w:lineRule="exact"/>
              <w:ind w:firstLine="0"/>
              <w:jc w:val="both"/>
            </w:pPr>
            <w:r w:rsidRPr="00A75E4C">
              <w:rPr>
                <w:rStyle w:val="221"/>
                <w:color w:val="000000"/>
              </w:rPr>
              <w:t>использование в процессе обслуживания инвентаря, весоизмерительного и торгово-технологического оборудования; приветствие и размещение гостей за столом;</w:t>
            </w:r>
          </w:p>
          <w:p w14:paraId="27CE66F7" w14:textId="77777777" w:rsidR="009839DC" w:rsidRPr="00A75E4C" w:rsidRDefault="009839DC" w:rsidP="002733A1">
            <w:pPr>
              <w:pStyle w:val="210"/>
              <w:keepNext/>
              <w:keepLines/>
              <w:shd w:val="clear" w:color="auto" w:fill="auto"/>
              <w:spacing w:after="0" w:line="269" w:lineRule="exact"/>
              <w:ind w:firstLine="0"/>
              <w:jc w:val="both"/>
            </w:pPr>
            <w:r w:rsidRPr="00A75E4C">
              <w:rPr>
                <w:rStyle w:val="221"/>
                <w:color w:val="000000"/>
              </w:rPr>
              <w:t>правила оформления и передачи заказа на производство, бар, буфет;</w:t>
            </w:r>
          </w:p>
          <w:p w14:paraId="3450E919" w14:textId="77777777" w:rsidR="009839DC" w:rsidRPr="00A75E4C" w:rsidRDefault="009839DC" w:rsidP="002733A1">
            <w:pPr>
              <w:pStyle w:val="210"/>
              <w:keepNext/>
              <w:keepLines/>
              <w:shd w:val="clear" w:color="auto" w:fill="auto"/>
              <w:spacing w:after="0" w:line="269" w:lineRule="exact"/>
              <w:ind w:firstLine="0"/>
              <w:jc w:val="both"/>
            </w:pPr>
            <w:r w:rsidRPr="00A75E4C">
              <w:rPr>
                <w:rStyle w:val="221"/>
                <w:color w:val="000000"/>
              </w:rPr>
              <w:t>правила и технику подачи алкогольных и безалкогольных напитков;</w:t>
            </w:r>
          </w:p>
          <w:p w14:paraId="1F0B35FB" w14:textId="77777777" w:rsidR="009839DC" w:rsidRPr="00A75E4C" w:rsidRDefault="009839DC" w:rsidP="002733A1">
            <w:pPr>
              <w:pStyle w:val="210"/>
              <w:keepNext/>
              <w:keepLines/>
              <w:shd w:val="clear" w:color="auto" w:fill="auto"/>
              <w:spacing w:after="0" w:line="269" w:lineRule="exact"/>
              <w:ind w:firstLine="0"/>
              <w:jc w:val="both"/>
            </w:pPr>
            <w:r w:rsidRPr="00A75E4C">
              <w:rPr>
                <w:rStyle w:val="221"/>
                <w:color w:val="000000"/>
              </w:rPr>
              <w:t>способы подачи блюд;</w:t>
            </w:r>
          </w:p>
          <w:p w14:paraId="0C22A61E" w14:textId="77777777" w:rsidR="009839DC" w:rsidRPr="00A75E4C" w:rsidRDefault="009839DC" w:rsidP="002733A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221"/>
                <w:color w:val="000000"/>
              </w:rPr>
            </w:pPr>
            <w:r w:rsidRPr="00A75E4C">
              <w:rPr>
                <w:rStyle w:val="221"/>
                <w:color w:val="000000"/>
              </w:rPr>
              <w:t>очередность и технику подачи блюд и напитков;</w:t>
            </w:r>
          </w:p>
          <w:p w14:paraId="284B8EC3" w14:textId="77777777" w:rsidR="009839DC" w:rsidRPr="00A75E4C" w:rsidRDefault="009839DC" w:rsidP="002733A1">
            <w:pPr>
              <w:pStyle w:val="210"/>
              <w:keepNext/>
              <w:keepLines/>
              <w:shd w:val="clear" w:color="auto" w:fill="auto"/>
              <w:spacing w:after="0" w:line="278" w:lineRule="exact"/>
              <w:ind w:right="-1" w:firstLine="0"/>
              <w:jc w:val="both"/>
            </w:pPr>
            <w:r w:rsidRPr="00A75E4C">
              <w:rPr>
                <w:rStyle w:val="2Exact"/>
                <w:color w:val="000000"/>
              </w:rPr>
              <w:t>разрабатывать различные виды меню, в том числе план-меню структурного подразделения; заменять</w:t>
            </w:r>
          </w:p>
          <w:p w14:paraId="75B09BB7" w14:textId="77777777" w:rsidR="009839DC" w:rsidRPr="00A75E4C" w:rsidRDefault="009839DC" w:rsidP="002733A1">
            <w:pPr>
              <w:pStyle w:val="210"/>
              <w:keepNext/>
              <w:keepLines/>
              <w:shd w:val="clear" w:color="auto" w:fill="auto"/>
              <w:tabs>
                <w:tab w:val="left" w:pos="2586"/>
              </w:tabs>
              <w:spacing w:after="0" w:line="278" w:lineRule="exact"/>
              <w:ind w:right="-143" w:firstLine="0"/>
              <w:jc w:val="both"/>
              <w:rPr>
                <w:rStyle w:val="2Exact"/>
                <w:color w:val="000000"/>
              </w:rPr>
            </w:pPr>
            <w:r w:rsidRPr="00A75E4C">
              <w:rPr>
                <w:rStyle w:val="2Exact"/>
                <w:color w:val="000000"/>
              </w:rPr>
              <w:t>использованную посуду</w:t>
            </w:r>
          </w:p>
          <w:p w14:paraId="1352A342" w14:textId="77777777" w:rsidR="009839DC" w:rsidRPr="00A75E4C" w:rsidRDefault="009839DC" w:rsidP="002733A1">
            <w:pPr>
              <w:pStyle w:val="210"/>
              <w:keepNext/>
              <w:keepLines/>
              <w:shd w:val="clear" w:color="auto" w:fill="auto"/>
              <w:tabs>
                <w:tab w:val="left" w:pos="2586"/>
              </w:tabs>
              <w:spacing w:after="0" w:line="278" w:lineRule="exact"/>
              <w:ind w:right="-1" w:firstLine="0"/>
              <w:jc w:val="both"/>
            </w:pPr>
            <w:r w:rsidRPr="00A75E4C">
              <w:rPr>
                <w:rStyle w:val="2Exact"/>
                <w:color w:val="000000"/>
              </w:rPr>
              <w:t>знать кулинарную характеристику блюд, смешанные и горячие напитки, коктейли правила сочетаемости напитков и блюд;</w:t>
            </w:r>
          </w:p>
          <w:p w14:paraId="644DE47B" w14:textId="77777777" w:rsidR="009839DC" w:rsidRPr="00A75E4C" w:rsidRDefault="009839DC" w:rsidP="002733A1">
            <w:pPr>
              <w:pStyle w:val="210"/>
              <w:keepNext/>
              <w:keepLines/>
              <w:shd w:val="clear" w:color="auto" w:fill="auto"/>
              <w:tabs>
                <w:tab w:val="left" w:pos="2586"/>
              </w:tabs>
              <w:spacing w:after="0" w:line="278" w:lineRule="exact"/>
              <w:ind w:right="-1" w:firstLine="0"/>
              <w:jc w:val="both"/>
            </w:pPr>
            <w:r w:rsidRPr="00A75E4C">
              <w:rPr>
                <w:rStyle w:val="2Exact"/>
                <w:color w:val="000000"/>
              </w:rPr>
              <w:t>требования к качеству, температуре подачи блюд и напитков;</w:t>
            </w:r>
          </w:p>
          <w:p w14:paraId="1B4323CB" w14:textId="77777777" w:rsidR="009839DC" w:rsidRPr="00A75E4C" w:rsidRDefault="009839DC" w:rsidP="002733A1">
            <w:pPr>
              <w:pStyle w:val="210"/>
              <w:keepNext/>
              <w:keepLines/>
              <w:shd w:val="clear" w:color="auto" w:fill="auto"/>
              <w:spacing w:after="0" w:line="278" w:lineRule="exact"/>
              <w:ind w:right="-1" w:firstLine="0"/>
              <w:jc w:val="both"/>
            </w:pPr>
            <w:r w:rsidRPr="00A75E4C">
              <w:rPr>
                <w:rStyle w:val="2Exact"/>
                <w:color w:val="000000"/>
              </w:rPr>
              <w:t>способы замены использованной посуды и приборов; правила культуры обслуживания, протокола и этикета при взаимодействии с гостями; информационное обеспечение услуг общественного питания;  очередность обслуживание массовых банкетных мероприятий и приемов</w:t>
            </w:r>
          </w:p>
          <w:p w14:paraId="79C0E5CE" w14:textId="77777777" w:rsidR="009839DC" w:rsidRPr="00A75E4C" w:rsidRDefault="009839DC" w:rsidP="002733A1">
            <w:pPr>
              <w:keepNext/>
              <w:keepLines/>
              <w:suppressAutoHyphens/>
              <w:spacing w:after="0"/>
              <w:ind w:firstLine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CFF7A" w14:textId="77777777" w:rsidR="009839DC" w:rsidRDefault="009839DC" w:rsidP="002733A1">
            <w:pPr>
              <w:keepNext/>
              <w:keepLines/>
              <w:suppressAutoHyphens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75E4C">
              <w:rPr>
                <w:rFonts w:ascii="Times New Roman" w:hAnsi="Times New Roman"/>
                <w:bCs/>
                <w:sz w:val="24"/>
                <w:szCs w:val="24"/>
              </w:rPr>
              <w:t>тестовый контроль;</w:t>
            </w:r>
          </w:p>
          <w:p w14:paraId="5721DE09" w14:textId="77777777" w:rsidR="009839DC" w:rsidRPr="00A75E4C" w:rsidRDefault="009839DC" w:rsidP="002733A1">
            <w:pPr>
              <w:keepNext/>
              <w:keepLines/>
              <w:suppressAutoHyphens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94FDCB4" w14:textId="77777777" w:rsidR="009839DC" w:rsidRDefault="009839DC" w:rsidP="002733A1">
            <w:pPr>
              <w:keepNext/>
              <w:keepLines/>
              <w:suppressAutoHyphens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75E4C">
              <w:rPr>
                <w:rFonts w:ascii="Times New Roman" w:hAnsi="Times New Roman"/>
                <w:bCs/>
                <w:sz w:val="24"/>
                <w:szCs w:val="24"/>
              </w:rPr>
              <w:t>- защита компьютерной презентации.</w:t>
            </w:r>
          </w:p>
          <w:p w14:paraId="17D2D2A4" w14:textId="77777777" w:rsidR="009839DC" w:rsidRPr="00A75E4C" w:rsidRDefault="009839DC" w:rsidP="002733A1">
            <w:pPr>
              <w:keepNext/>
              <w:keepLines/>
              <w:suppressAutoHyphens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06BD62E2" w14:textId="77777777" w:rsidR="009839DC" w:rsidRDefault="009839DC" w:rsidP="009839DC">
      <w:pPr>
        <w:keepNext/>
        <w:keepLines/>
        <w:tabs>
          <w:tab w:val="left" w:pos="7905"/>
        </w:tabs>
        <w:suppressAutoHyphens/>
        <w:spacing w:after="0"/>
        <w:jc w:val="both"/>
      </w:pPr>
      <w:r>
        <w:tab/>
      </w:r>
    </w:p>
    <w:p w14:paraId="2A873445" w14:textId="77777777" w:rsidR="009839DC" w:rsidRDefault="009839DC" w:rsidP="009839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both"/>
      </w:pPr>
      <w:bookmarkStart w:id="4" w:name="OLE_LINK102"/>
      <w:bookmarkStart w:id="5" w:name="OLE_LINK103"/>
    </w:p>
    <w:p w14:paraId="1FED0F70" w14:textId="77777777" w:rsidR="009839DC" w:rsidRPr="005E2C28" w:rsidRDefault="009839DC" w:rsidP="009839DC">
      <w:pPr>
        <w:widowControl w:val="0"/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E2C28">
        <w:rPr>
          <w:rFonts w:ascii="Times New Roman" w:hAnsi="Times New Roman"/>
          <w:sz w:val="28"/>
          <w:szCs w:val="28"/>
        </w:rPr>
        <w:t xml:space="preserve"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</w:t>
      </w:r>
      <w:r w:rsidRPr="005E2C28">
        <w:rPr>
          <w:rFonts w:ascii="Times New Roman" w:hAnsi="Times New Roman"/>
          <w:sz w:val="28"/>
          <w:szCs w:val="28"/>
        </w:rPr>
        <w:lastRenderedPageBreak/>
        <w:t>обеспечивающих их умений.</w:t>
      </w:r>
    </w:p>
    <w:tbl>
      <w:tblPr>
        <w:tblpPr w:leftFromText="180" w:rightFromText="180" w:vertAnchor="text" w:horzAnchor="margin" w:tblpY="316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3685"/>
        <w:gridCol w:w="2552"/>
      </w:tblGrid>
      <w:tr w:rsidR="009839DC" w:rsidRPr="00A75E4C" w14:paraId="7FB99B9D" w14:textId="77777777" w:rsidTr="002733A1">
        <w:trPr>
          <w:trHeight w:val="1184"/>
        </w:trPr>
        <w:tc>
          <w:tcPr>
            <w:tcW w:w="3369" w:type="dxa"/>
            <w:vAlign w:val="center"/>
          </w:tcPr>
          <w:p w14:paraId="64760364" w14:textId="77777777" w:rsidR="009839DC" w:rsidRPr="00A75E4C" w:rsidRDefault="009839DC" w:rsidP="002733A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6" w:name="_Hlk475714712"/>
            <w:r w:rsidRPr="00A75E4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14:paraId="1E6D0D04" w14:textId="77777777" w:rsidR="009839DC" w:rsidRPr="00A75E4C" w:rsidRDefault="009839DC" w:rsidP="002733A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5E4C">
              <w:rPr>
                <w:rFonts w:ascii="Times New Roman" w:hAnsi="Times New Roman"/>
                <w:b/>
                <w:bCs/>
                <w:sz w:val="24"/>
                <w:szCs w:val="24"/>
              </w:rPr>
              <w:t>(освоенные общие компетенции)</w:t>
            </w:r>
          </w:p>
        </w:tc>
        <w:tc>
          <w:tcPr>
            <w:tcW w:w="3685" w:type="dxa"/>
            <w:vAlign w:val="center"/>
          </w:tcPr>
          <w:p w14:paraId="58990554" w14:textId="77777777" w:rsidR="009839DC" w:rsidRPr="00A75E4C" w:rsidRDefault="009839DC" w:rsidP="002733A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5E4C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552" w:type="dxa"/>
            <w:vAlign w:val="center"/>
          </w:tcPr>
          <w:p w14:paraId="016E4E2C" w14:textId="77777777" w:rsidR="009839DC" w:rsidRPr="00A75E4C" w:rsidRDefault="009839DC" w:rsidP="002733A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5E4C">
              <w:rPr>
                <w:rFonts w:ascii="Times New Roman" w:hAnsi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9839DC" w:rsidRPr="00A75E4C" w14:paraId="32D98A8F" w14:textId="77777777" w:rsidTr="002733A1">
        <w:trPr>
          <w:trHeight w:val="1184"/>
        </w:trPr>
        <w:tc>
          <w:tcPr>
            <w:tcW w:w="3369" w:type="dxa"/>
          </w:tcPr>
          <w:p w14:paraId="0E93C7A2" w14:textId="77777777" w:rsidR="009839DC" w:rsidRPr="00A75E4C" w:rsidRDefault="009839DC" w:rsidP="002733A1">
            <w:pPr>
              <w:keepNext/>
              <w:keepLines/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75E4C">
              <w:rPr>
                <w:rFonts w:ascii="Times New Roman" w:hAnsi="Times New Roman"/>
                <w:sz w:val="24"/>
                <w:szCs w:val="24"/>
              </w:rPr>
              <w:t xml:space="preserve">ОК 1. </w:t>
            </w:r>
            <w:bookmarkStart w:id="7" w:name="OLE_LINK67"/>
            <w:bookmarkStart w:id="8" w:name="OLE_LINK68"/>
            <w:r w:rsidRPr="00A75E4C">
              <w:rPr>
                <w:rFonts w:ascii="Times New Roman" w:hAnsi="Times New Roman"/>
                <w:sz w:val="24"/>
                <w:szCs w:val="24"/>
              </w:rPr>
              <w:t xml:space="preserve"> Выбирать способы решения задач профессиональной деятельности, применительно к различным контекстам.</w:t>
            </w:r>
            <w:bookmarkEnd w:id="7"/>
            <w:bookmarkEnd w:id="8"/>
          </w:p>
        </w:tc>
        <w:tc>
          <w:tcPr>
            <w:tcW w:w="3685" w:type="dxa"/>
          </w:tcPr>
          <w:p w14:paraId="565E3897" w14:textId="77777777" w:rsidR="009839DC" w:rsidRPr="00A75E4C" w:rsidRDefault="009839DC" w:rsidP="002733A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75E4C">
              <w:rPr>
                <w:rFonts w:ascii="Times New Roman" w:hAnsi="Times New Roman"/>
                <w:sz w:val="24"/>
                <w:szCs w:val="24"/>
              </w:rPr>
              <w:t xml:space="preserve">Распознавание сложных проблемные ситуации в различных контекстах. </w:t>
            </w:r>
          </w:p>
          <w:p w14:paraId="77ADCF2B" w14:textId="77777777" w:rsidR="009839DC" w:rsidRPr="00A75E4C" w:rsidRDefault="009839DC" w:rsidP="002733A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75E4C">
              <w:rPr>
                <w:rFonts w:ascii="Times New Roman" w:hAnsi="Times New Roman"/>
                <w:sz w:val="24"/>
                <w:szCs w:val="24"/>
              </w:rPr>
              <w:t>Проведение анализа сложных ситуаций при решении задач профессиональной деятельности</w:t>
            </w:r>
          </w:p>
          <w:p w14:paraId="61F1AE6A" w14:textId="77777777" w:rsidR="009839DC" w:rsidRPr="00A75E4C" w:rsidRDefault="009839DC" w:rsidP="002733A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75E4C">
              <w:rPr>
                <w:rFonts w:ascii="Times New Roman" w:hAnsi="Times New Roman"/>
                <w:sz w:val="24"/>
                <w:szCs w:val="24"/>
              </w:rPr>
              <w:t>Определение этапов решения задачи.</w:t>
            </w:r>
          </w:p>
          <w:p w14:paraId="0FBCF3D9" w14:textId="77777777" w:rsidR="009839DC" w:rsidRPr="00A75E4C" w:rsidRDefault="009839DC" w:rsidP="002733A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75E4C">
              <w:rPr>
                <w:rFonts w:ascii="Times New Roman" w:hAnsi="Times New Roman"/>
                <w:sz w:val="24"/>
                <w:szCs w:val="24"/>
              </w:rPr>
              <w:t xml:space="preserve">Определение потребности в информации </w:t>
            </w:r>
          </w:p>
          <w:p w14:paraId="5EE38F6A" w14:textId="77777777" w:rsidR="009839DC" w:rsidRPr="00A75E4C" w:rsidRDefault="009839DC" w:rsidP="002733A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75E4C">
              <w:rPr>
                <w:rFonts w:ascii="Times New Roman" w:hAnsi="Times New Roman"/>
                <w:sz w:val="24"/>
                <w:szCs w:val="24"/>
              </w:rPr>
              <w:t>Осуществление эффективного поиска.</w:t>
            </w:r>
          </w:p>
          <w:p w14:paraId="5B01CF91" w14:textId="77777777" w:rsidR="009839DC" w:rsidRPr="00A75E4C" w:rsidRDefault="009839DC" w:rsidP="002733A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75E4C">
              <w:rPr>
                <w:rFonts w:ascii="Times New Roman" w:hAnsi="Times New Roman"/>
                <w:sz w:val="24"/>
                <w:szCs w:val="24"/>
              </w:rPr>
              <w:t>Выделение всех возможных источников нужных ресурсов, в том числе неочевидных. Разработка детального плана действий</w:t>
            </w:r>
          </w:p>
          <w:p w14:paraId="6F84C364" w14:textId="77777777" w:rsidR="009839DC" w:rsidRPr="00A75E4C" w:rsidRDefault="009839DC" w:rsidP="002733A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75E4C">
              <w:rPr>
                <w:rFonts w:ascii="Times New Roman" w:hAnsi="Times New Roman"/>
                <w:sz w:val="24"/>
                <w:szCs w:val="24"/>
              </w:rPr>
              <w:t xml:space="preserve">Оценка рисков на каждом шагу </w:t>
            </w:r>
          </w:p>
          <w:p w14:paraId="5348CBBD" w14:textId="77777777" w:rsidR="009839DC" w:rsidRPr="00A75E4C" w:rsidRDefault="009839DC" w:rsidP="002733A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75E4C">
              <w:rPr>
                <w:rFonts w:ascii="Times New Roman" w:hAnsi="Times New Roman"/>
                <w:sz w:val="24"/>
                <w:szCs w:val="24"/>
              </w:rPr>
              <w:t xml:space="preserve">Оценивает плюсы и минусы полученного результата, своего плана и его реализации, предлагает критерии оценки и рекомендации по улучшению плана. </w:t>
            </w:r>
          </w:p>
        </w:tc>
        <w:tc>
          <w:tcPr>
            <w:tcW w:w="2552" w:type="dxa"/>
          </w:tcPr>
          <w:p w14:paraId="2ABCE79B" w14:textId="77777777" w:rsidR="009839DC" w:rsidRPr="00A75E4C" w:rsidRDefault="009839DC" w:rsidP="002733A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75E4C">
              <w:rPr>
                <w:rFonts w:ascii="Times New Roman" w:hAnsi="Times New Roman"/>
                <w:bCs/>
                <w:sz w:val="24"/>
                <w:szCs w:val="24"/>
              </w:rPr>
              <w:t>Наблюдение за  отношением к выбранной профессии, к учебно-познавательной деятельности.</w:t>
            </w:r>
          </w:p>
          <w:p w14:paraId="2C0DE5E6" w14:textId="77777777" w:rsidR="009839DC" w:rsidRPr="00A75E4C" w:rsidRDefault="009839DC" w:rsidP="002733A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75E4C">
              <w:rPr>
                <w:rFonts w:ascii="Times New Roman" w:hAnsi="Times New Roman"/>
                <w:bCs/>
                <w:sz w:val="24"/>
                <w:szCs w:val="24"/>
              </w:rPr>
              <w:t>Наблюдение за поведением в урочное и внеурочное время.</w:t>
            </w:r>
          </w:p>
          <w:p w14:paraId="2C397210" w14:textId="77777777" w:rsidR="009839DC" w:rsidRPr="00A75E4C" w:rsidRDefault="009839DC" w:rsidP="002733A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75E4C">
              <w:rPr>
                <w:rFonts w:ascii="Times New Roman" w:hAnsi="Times New Roman"/>
                <w:bCs/>
                <w:sz w:val="24"/>
                <w:szCs w:val="24"/>
              </w:rPr>
              <w:t>Портфолио обучающегося.</w:t>
            </w:r>
          </w:p>
        </w:tc>
      </w:tr>
      <w:tr w:rsidR="009839DC" w:rsidRPr="00A75E4C" w14:paraId="4589D85A" w14:textId="77777777" w:rsidTr="002733A1">
        <w:trPr>
          <w:trHeight w:val="1184"/>
        </w:trPr>
        <w:tc>
          <w:tcPr>
            <w:tcW w:w="3369" w:type="dxa"/>
          </w:tcPr>
          <w:p w14:paraId="5EA55302" w14:textId="77777777" w:rsidR="009839DC" w:rsidRPr="00A75E4C" w:rsidRDefault="009839DC" w:rsidP="002733A1">
            <w:pPr>
              <w:keepNext/>
              <w:keepLines/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9" w:name="_Hlk476168404"/>
            <w:r w:rsidRPr="00A75E4C">
              <w:rPr>
                <w:rFonts w:ascii="Times New Roman" w:hAnsi="Times New Roman"/>
                <w:sz w:val="24"/>
                <w:szCs w:val="24"/>
              </w:rPr>
              <w:t>ОК 2.  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3685" w:type="dxa"/>
          </w:tcPr>
          <w:p w14:paraId="076E6360" w14:textId="77777777" w:rsidR="009839DC" w:rsidRPr="00A75E4C" w:rsidRDefault="009839DC" w:rsidP="002733A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75E4C">
              <w:rPr>
                <w:rFonts w:ascii="Times New Roman" w:hAnsi="Times New Roman"/>
                <w:sz w:val="24"/>
                <w:szCs w:val="24"/>
              </w:rPr>
              <w:t xml:space="preserve">Планирование информационного поиска из широкого набора источников, необходимого для выполнения профессиональных задач </w:t>
            </w:r>
          </w:p>
          <w:p w14:paraId="30E6FFB7" w14:textId="77777777" w:rsidR="009839DC" w:rsidRPr="00A75E4C" w:rsidRDefault="009839DC" w:rsidP="002733A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75E4C">
              <w:rPr>
                <w:rFonts w:ascii="Times New Roman" w:hAnsi="Times New Roman"/>
                <w:sz w:val="24"/>
                <w:szCs w:val="24"/>
              </w:rPr>
              <w:t>Проведение анализа полученной информации, выделяет в ней главные аспекты.</w:t>
            </w:r>
          </w:p>
          <w:p w14:paraId="28ECDEE8" w14:textId="77777777" w:rsidR="009839DC" w:rsidRPr="00A75E4C" w:rsidRDefault="009839DC" w:rsidP="002733A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75E4C">
              <w:rPr>
                <w:rFonts w:ascii="Times New Roman" w:hAnsi="Times New Roman"/>
                <w:sz w:val="24"/>
                <w:szCs w:val="24"/>
              </w:rPr>
              <w:t>Структурировать отобранную информацию в соответствии с параметрами поиска;</w:t>
            </w:r>
          </w:p>
          <w:p w14:paraId="22303270" w14:textId="77777777" w:rsidR="009839DC" w:rsidRPr="00A75E4C" w:rsidRDefault="009839DC" w:rsidP="002733A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75E4C">
              <w:rPr>
                <w:rFonts w:ascii="Times New Roman" w:hAnsi="Times New Roman"/>
                <w:sz w:val="24"/>
                <w:szCs w:val="24"/>
              </w:rPr>
              <w:t xml:space="preserve">Интерпретация полученной информации в контексте профессиональной деятельности </w:t>
            </w:r>
          </w:p>
        </w:tc>
        <w:tc>
          <w:tcPr>
            <w:tcW w:w="2552" w:type="dxa"/>
          </w:tcPr>
          <w:p w14:paraId="2E0BC975" w14:textId="77777777" w:rsidR="009839DC" w:rsidRPr="00A75E4C" w:rsidRDefault="009839DC" w:rsidP="002733A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75E4C">
              <w:rPr>
                <w:rFonts w:ascii="Times New Roman" w:hAnsi="Times New Roman"/>
                <w:bCs/>
                <w:sz w:val="24"/>
                <w:szCs w:val="24"/>
              </w:rPr>
              <w:t>Наблюдение за  отношением к выбранной профессии, к учебно-познавательной деятельности.</w:t>
            </w:r>
          </w:p>
          <w:p w14:paraId="153C4E05" w14:textId="77777777" w:rsidR="009839DC" w:rsidRPr="00A75E4C" w:rsidRDefault="009839DC" w:rsidP="002733A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75E4C">
              <w:rPr>
                <w:rFonts w:ascii="Times New Roman" w:hAnsi="Times New Roman"/>
                <w:bCs/>
                <w:sz w:val="24"/>
                <w:szCs w:val="24"/>
              </w:rPr>
              <w:t>Наблюдение за умением спланировать и организовать свой рабочий день</w:t>
            </w:r>
            <w:r w:rsidRPr="00A75E4C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  </w:t>
            </w:r>
          </w:p>
        </w:tc>
      </w:tr>
      <w:bookmarkEnd w:id="9"/>
      <w:tr w:rsidR="009839DC" w:rsidRPr="00A75E4C" w14:paraId="2B2A9B1B" w14:textId="77777777" w:rsidTr="002733A1">
        <w:trPr>
          <w:trHeight w:val="1184"/>
        </w:trPr>
        <w:tc>
          <w:tcPr>
            <w:tcW w:w="3369" w:type="dxa"/>
          </w:tcPr>
          <w:p w14:paraId="543DD9EC" w14:textId="77777777" w:rsidR="009839DC" w:rsidRPr="00A75E4C" w:rsidRDefault="009839DC" w:rsidP="002733A1">
            <w:pPr>
              <w:keepNext/>
              <w:keepLines/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75E4C">
              <w:rPr>
                <w:rFonts w:ascii="Times New Roman" w:hAnsi="Times New Roman"/>
                <w:sz w:val="24"/>
                <w:szCs w:val="24"/>
              </w:rPr>
              <w:t xml:space="preserve">ОК 3.  Планировать и реализовывать собственное профессиональное и </w:t>
            </w:r>
            <w:r w:rsidRPr="00A75E4C">
              <w:rPr>
                <w:rFonts w:ascii="Times New Roman" w:hAnsi="Times New Roman"/>
                <w:sz w:val="24"/>
                <w:szCs w:val="24"/>
              </w:rPr>
              <w:lastRenderedPageBreak/>
              <w:t>личностное развитие.</w:t>
            </w:r>
          </w:p>
        </w:tc>
        <w:tc>
          <w:tcPr>
            <w:tcW w:w="3685" w:type="dxa"/>
          </w:tcPr>
          <w:p w14:paraId="63DE1BC8" w14:textId="77777777" w:rsidR="009839DC" w:rsidRPr="00A75E4C" w:rsidRDefault="009839DC" w:rsidP="002733A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75E4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Использование актуальной нормативно-правовой документацию по профессии </w:t>
            </w:r>
            <w:r w:rsidRPr="00A75E4C">
              <w:rPr>
                <w:rFonts w:ascii="Times New Roman" w:hAnsi="Times New Roman"/>
                <w:sz w:val="24"/>
                <w:szCs w:val="24"/>
              </w:rPr>
              <w:lastRenderedPageBreak/>
              <w:t>(специальности)</w:t>
            </w:r>
          </w:p>
          <w:p w14:paraId="5ADCBAD2" w14:textId="77777777" w:rsidR="009839DC" w:rsidRPr="00A75E4C" w:rsidRDefault="009839DC" w:rsidP="002733A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75E4C">
              <w:rPr>
                <w:rFonts w:ascii="Times New Roman" w:hAnsi="Times New Roman"/>
                <w:sz w:val="24"/>
                <w:szCs w:val="24"/>
              </w:rPr>
              <w:t>Применение современной научной профессиональной терминологии</w:t>
            </w:r>
          </w:p>
          <w:p w14:paraId="60F7EB18" w14:textId="77777777" w:rsidR="009839DC" w:rsidRPr="00A75E4C" w:rsidRDefault="009839DC" w:rsidP="002733A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75E4C">
              <w:rPr>
                <w:rFonts w:ascii="Times New Roman" w:hAnsi="Times New Roman"/>
                <w:sz w:val="24"/>
                <w:szCs w:val="24"/>
              </w:rPr>
              <w:t>Определение траектории профессионального  развития и самообразования</w:t>
            </w:r>
          </w:p>
        </w:tc>
        <w:tc>
          <w:tcPr>
            <w:tcW w:w="2552" w:type="dxa"/>
          </w:tcPr>
          <w:p w14:paraId="2202EBA3" w14:textId="77777777" w:rsidR="009839DC" w:rsidRPr="00A75E4C" w:rsidRDefault="009839DC" w:rsidP="002733A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75E4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Наблюдение за учебно-познавательной и </w:t>
            </w:r>
            <w:r w:rsidRPr="00A75E4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практической деятельностью</w:t>
            </w:r>
          </w:p>
          <w:p w14:paraId="65167F9D" w14:textId="77777777" w:rsidR="009839DC" w:rsidRPr="00A75E4C" w:rsidRDefault="009839DC" w:rsidP="002733A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75E4C">
              <w:rPr>
                <w:rFonts w:ascii="Times New Roman" w:hAnsi="Times New Roman"/>
                <w:bCs/>
                <w:sz w:val="24"/>
                <w:szCs w:val="24"/>
              </w:rPr>
              <w:t>обучающихся</w:t>
            </w:r>
          </w:p>
        </w:tc>
      </w:tr>
      <w:tr w:rsidR="009839DC" w:rsidRPr="00A75E4C" w14:paraId="592D6CEF" w14:textId="77777777" w:rsidTr="002733A1">
        <w:trPr>
          <w:trHeight w:val="1184"/>
        </w:trPr>
        <w:tc>
          <w:tcPr>
            <w:tcW w:w="3369" w:type="dxa"/>
          </w:tcPr>
          <w:p w14:paraId="1C8D11F5" w14:textId="77777777" w:rsidR="009839DC" w:rsidRPr="00A75E4C" w:rsidRDefault="009839DC" w:rsidP="002733A1">
            <w:pPr>
              <w:keepNext/>
              <w:keepLines/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75E4C">
              <w:rPr>
                <w:rFonts w:ascii="Times New Roman" w:hAnsi="Times New Roman"/>
                <w:sz w:val="24"/>
                <w:szCs w:val="24"/>
              </w:rPr>
              <w:lastRenderedPageBreak/>
              <w:t>ОК 4. 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3685" w:type="dxa"/>
          </w:tcPr>
          <w:p w14:paraId="6AF6B1DA" w14:textId="77777777" w:rsidR="009839DC" w:rsidRPr="00A75E4C" w:rsidRDefault="009839DC" w:rsidP="002733A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75E4C">
              <w:rPr>
                <w:rFonts w:ascii="Times New Roman" w:hAnsi="Times New Roman"/>
                <w:sz w:val="24"/>
                <w:szCs w:val="24"/>
              </w:rPr>
              <w:t>Участие в  деловом общении для эффективного решения деловых задач</w:t>
            </w:r>
          </w:p>
          <w:p w14:paraId="1511EDD6" w14:textId="77777777" w:rsidR="009839DC" w:rsidRPr="00A75E4C" w:rsidRDefault="009839DC" w:rsidP="002733A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75E4C">
              <w:rPr>
                <w:rFonts w:ascii="Times New Roman" w:hAnsi="Times New Roman"/>
                <w:sz w:val="24"/>
                <w:szCs w:val="24"/>
              </w:rPr>
              <w:t>Планирование профессиональной деятельность</w:t>
            </w:r>
          </w:p>
        </w:tc>
        <w:tc>
          <w:tcPr>
            <w:tcW w:w="2552" w:type="dxa"/>
          </w:tcPr>
          <w:p w14:paraId="6BDDE51C" w14:textId="77777777" w:rsidR="009839DC" w:rsidRPr="00A75E4C" w:rsidRDefault="009839DC" w:rsidP="002733A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75E4C">
              <w:rPr>
                <w:rFonts w:ascii="Times New Roman" w:hAnsi="Times New Roman"/>
                <w:bCs/>
                <w:sz w:val="24"/>
                <w:szCs w:val="24"/>
              </w:rPr>
              <w:t>Наблюдение за учебно-познавательной и практической деятельностью</w:t>
            </w:r>
          </w:p>
          <w:p w14:paraId="3AAB501E" w14:textId="77777777" w:rsidR="009839DC" w:rsidRPr="00A75E4C" w:rsidRDefault="009839DC" w:rsidP="002733A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75E4C">
              <w:rPr>
                <w:rFonts w:ascii="Times New Roman" w:hAnsi="Times New Roman"/>
                <w:bCs/>
                <w:sz w:val="24"/>
                <w:szCs w:val="24"/>
              </w:rPr>
              <w:t>обучающихся</w:t>
            </w:r>
          </w:p>
        </w:tc>
      </w:tr>
      <w:tr w:rsidR="009839DC" w:rsidRPr="00A75E4C" w14:paraId="2B30557F" w14:textId="77777777" w:rsidTr="002733A1">
        <w:trPr>
          <w:trHeight w:val="1184"/>
        </w:trPr>
        <w:tc>
          <w:tcPr>
            <w:tcW w:w="3369" w:type="dxa"/>
          </w:tcPr>
          <w:p w14:paraId="3EB8E517" w14:textId="77777777" w:rsidR="009839DC" w:rsidRPr="00A75E4C" w:rsidRDefault="009839DC" w:rsidP="002733A1">
            <w:pPr>
              <w:keepNext/>
              <w:keepLines/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75E4C">
              <w:rPr>
                <w:rFonts w:ascii="Times New Roman" w:hAnsi="Times New Roman"/>
                <w:sz w:val="24"/>
                <w:szCs w:val="24"/>
              </w:rPr>
              <w:t>ОК 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3685" w:type="dxa"/>
          </w:tcPr>
          <w:p w14:paraId="56397C25" w14:textId="77777777" w:rsidR="009839DC" w:rsidRPr="00A75E4C" w:rsidRDefault="009839DC" w:rsidP="002733A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75E4C">
              <w:rPr>
                <w:rFonts w:ascii="Times New Roman" w:hAnsi="Times New Roman"/>
                <w:sz w:val="24"/>
                <w:szCs w:val="24"/>
              </w:rPr>
              <w:t>Грамотно устно и письменно излагать свои мысли по профессиональной тематике на государственном языке</w:t>
            </w:r>
          </w:p>
          <w:p w14:paraId="765C7AA5" w14:textId="77777777" w:rsidR="009839DC" w:rsidRPr="00A75E4C" w:rsidRDefault="009839DC" w:rsidP="002733A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75E4C">
              <w:rPr>
                <w:rFonts w:ascii="Times New Roman" w:hAnsi="Times New Roman"/>
                <w:sz w:val="24"/>
                <w:szCs w:val="24"/>
              </w:rPr>
              <w:t>Проявление толерантность в рабочем коллективе</w:t>
            </w:r>
          </w:p>
        </w:tc>
        <w:tc>
          <w:tcPr>
            <w:tcW w:w="2552" w:type="dxa"/>
          </w:tcPr>
          <w:p w14:paraId="54D9F8A9" w14:textId="77777777" w:rsidR="009839DC" w:rsidRPr="00A75E4C" w:rsidRDefault="009839DC" w:rsidP="002733A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75E4C">
              <w:rPr>
                <w:rFonts w:ascii="Times New Roman" w:hAnsi="Times New Roman"/>
                <w:bCs/>
                <w:sz w:val="24"/>
                <w:szCs w:val="24"/>
              </w:rPr>
              <w:t>Наблюдение за учебно-познавательной и практической деятельностью</w:t>
            </w:r>
          </w:p>
          <w:p w14:paraId="49255AD0" w14:textId="77777777" w:rsidR="009839DC" w:rsidRPr="00A75E4C" w:rsidRDefault="009839DC" w:rsidP="002733A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75E4C">
              <w:rPr>
                <w:rFonts w:ascii="Times New Roman" w:hAnsi="Times New Roman"/>
                <w:bCs/>
                <w:sz w:val="24"/>
                <w:szCs w:val="24"/>
              </w:rPr>
              <w:t>обучающихся;</w:t>
            </w:r>
          </w:p>
          <w:p w14:paraId="3919BB39" w14:textId="77777777" w:rsidR="009839DC" w:rsidRPr="00A75E4C" w:rsidRDefault="009839DC" w:rsidP="002733A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75E4C">
              <w:rPr>
                <w:rFonts w:ascii="Times New Roman" w:hAnsi="Times New Roman"/>
                <w:bCs/>
                <w:sz w:val="24"/>
                <w:szCs w:val="24"/>
              </w:rPr>
              <w:t>портфолио обучающегося</w:t>
            </w:r>
          </w:p>
        </w:tc>
      </w:tr>
      <w:tr w:rsidR="009839DC" w:rsidRPr="00A75E4C" w14:paraId="2290C523" w14:textId="77777777" w:rsidTr="002733A1">
        <w:trPr>
          <w:trHeight w:val="1184"/>
        </w:trPr>
        <w:tc>
          <w:tcPr>
            <w:tcW w:w="3369" w:type="dxa"/>
          </w:tcPr>
          <w:p w14:paraId="784CB02A" w14:textId="77777777" w:rsidR="009839DC" w:rsidRPr="00A75E4C" w:rsidRDefault="009839DC" w:rsidP="002733A1">
            <w:pPr>
              <w:keepNext/>
              <w:keepLines/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75E4C">
              <w:rPr>
                <w:rFonts w:ascii="Times New Roman" w:hAnsi="Times New Roman"/>
                <w:sz w:val="24"/>
                <w:szCs w:val="24"/>
              </w:rPr>
              <w:t>ОК 6.  Проявлять гражданско-патриотическую позицию, демонстрировать осознанное поведение на основе общечеловеческих ценностей.</w:t>
            </w:r>
          </w:p>
        </w:tc>
        <w:tc>
          <w:tcPr>
            <w:tcW w:w="3685" w:type="dxa"/>
          </w:tcPr>
          <w:p w14:paraId="310F42F4" w14:textId="77777777" w:rsidR="009839DC" w:rsidRPr="00A75E4C" w:rsidRDefault="009839DC" w:rsidP="002733A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75E4C">
              <w:rPr>
                <w:rFonts w:ascii="Times New Roman" w:hAnsi="Times New Roman"/>
                <w:sz w:val="24"/>
                <w:szCs w:val="24"/>
              </w:rPr>
              <w:t>Понимать значимость своей профессии (специальности)</w:t>
            </w:r>
          </w:p>
          <w:p w14:paraId="318862AF" w14:textId="77777777" w:rsidR="009839DC" w:rsidRPr="00A75E4C" w:rsidRDefault="009839DC" w:rsidP="002733A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75E4C">
              <w:rPr>
                <w:rFonts w:ascii="Times New Roman" w:hAnsi="Times New Roman"/>
                <w:sz w:val="24"/>
                <w:szCs w:val="24"/>
              </w:rPr>
              <w:t>Демонстрация поведения на основе общечеловеческих ценностей.</w:t>
            </w:r>
          </w:p>
        </w:tc>
        <w:tc>
          <w:tcPr>
            <w:tcW w:w="2552" w:type="dxa"/>
          </w:tcPr>
          <w:p w14:paraId="583E9775" w14:textId="77777777" w:rsidR="009839DC" w:rsidRPr="00A75E4C" w:rsidRDefault="009839DC" w:rsidP="002733A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75E4C">
              <w:rPr>
                <w:rFonts w:ascii="Times New Roman" w:hAnsi="Times New Roman"/>
                <w:bCs/>
                <w:sz w:val="24"/>
                <w:szCs w:val="24"/>
              </w:rPr>
              <w:t>Наблюдение за учебно-познавательной и практической деятельностью</w:t>
            </w:r>
          </w:p>
          <w:p w14:paraId="74455312" w14:textId="77777777" w:rsidR="009839DC" w:rsidRPr="00A75E4C" w:rsidRDefault="009839DC" w:rsidP="002733A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75E4C">
              <w:rPr>
                <w:rFonts w:ascii="Times New Roman" w:hAnsi="Times New Roman"/>
                <w:bCs/>
                <w:sz w:val="24"/>
                <w:szCs w:val="24"/>
              </w:rPr>
              <w:t>обучающихся</w:t>
            </w:r>
          </w:p>
        </w:tc>
      </w:tr>
      <w:tr w:rsidR="009839DC" w:rsidRPr="00A75E4C" w14:paraId="2A9026F3" w14:textId="77777777" w:rsidTr="002733A1">
        <w:trPr>
          <w:trHeight w:val="1184"/>
        </w:trPr>
        <w:tc>
          <w:tcPr>
            <w:tcW w:w="3369" w:type="dxa"/>
          </w:tcPr>
          <w:p w14:paraId="26E7A343" w14:textId="77777777" w:rsidR="009839DC" w:rsidRPr="00A75E4C" w:rsidRDefault="009839DC" w:rsidP="002733A1">
            <w:pPr>
              <w:keepNext/>
              <w:keepLines/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75E4C">
              <w:rPr>
                <w:rFonts w:ascii="Times New Roman" w:hAnsi="Times New Roman"/>
                <w:sz w:val="24"/>
                <w:szCs w:val="24"/>
              </w:rPr>
              <w:t>ОК 7. 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3685" w:type="dxa"/>
          </w:tcPr>
          <w:p w14:paraId="1F6F0920" w14:textId="77777777" w:rsidR="009839DC" w:rsidRPr="00A75E4C" w:rsidRDefault="009839DC" w:rsidP="002733A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75E4C">
              <w:rPr>
                <w:rFonts w:ascii="Times New Roman" w:hAnsi="Times New Roman"/>
                <w:sz w:val="24"/>
                <w:szCs w:val="24"/>
              </w:rPr>
              <w:t>Соблюдение правил экологической безопасности при ведении профессиональной деятельности;</w:t>
            </w:r>
          </w:p>
          <w:p w14:paraId="01BDC48E" w14:textId="77777777" w:rsidR="009839DC" w:rsidRPr="00A75E4C" w:rsidRDefault="009839DC" w:rsidP="002733A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75E4C">
              <w:rPr>
                <w:rFonts w:ascii="Times New Roman" w:hAnsi="Times New Roman"/>
                <w:sz w:val="24"/>
                <w:szCs w:val="24"/>
              </w:rPr>
              <w:t>Обеспечивать ресурсосбережение на рабочем месте</w:t>
            </w:r>
          </w:p>
          <w:p w14:paraId="682A2A57" w14:textId="77777777" w:rsidR="009839DC" w:rsidRPr="00A75E4C" w:rsidRDefault="009839DC" w:rsidP="002733A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4A732A3" w14:textId="77777777" w:rsidR="009839DC" w:rsidRPr="00A75E4C" w:rsidRDefault="009839DC" w:rsidP="002733A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75E4C">
              <w:rPr>
                <w:rFonts w:ascii="Times New Roman" w:hAnsi="Times New Roman"/>
                <w:bCs/>
                <w:sz w:val="24"/>
                <w:szCs w:val="24"/>
              </w:rPr>
              <w:t>Наблюдение за  отношением к выбранной профессии, к учебно-познавательной деятельности.</w:t>
            </w:r>
          </w:p>
          <w:p w14:paraId="0D4E5855" w14:textId="77777777" w:rsidR="009839DC" w:rsidRPr="00A75E4C" w:rsidRDefault="009839DC" w:rsidP="002733A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75E4C">
              <w:rPr>
                <w:rFonts w:ascii="Times New Roman" w:hAnsi="Times New Roman"/>
                <w:bCs/>
                <w:sz w:val="24"/>
                <w:szCs w:val="24"/>
              </w:rPr>
              <w:t>Наблюдение за поведением в урочное и внеурочное время.</w:t>
            </w:r>
          </w:p>
          <w:p w14:paraId="119F6270" w14:textId="77777777" w:rsidR="009839DC" w:rsidRPr="00A75E4C" w:rsidRDefault="009839DC" w:rsidP="002733A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75E4C">
              <w:rPr>
                <w:rFonts w:ascii="Times New Roman" w:hAnsi="Times New Roman"/>
                <w:bCs/>
                <w:sz w:val="24"/>
                <w:szCs w:val="24"/>
              </w:rPr>
              <w:t>Портфолио обучающегося.</w:t>
            </w:r>
          </w:p>
        </w:tc>
      </w:tr>
      <w:tr w:rsidR="009839DC" w:rsidRPr="00A75E4C" w14:paraId="05742F0B" w14:textId="77777777" w:rsidTr="002733A1">
        <w:trPr>
          <w:trHeight w:val="1184"/>
        </w:trPr>
        <w:tc>
          <w:tcPr>
            <w:tcW w:w="3369" w:type="dxa"/>
          </w:tcPr>
          <w:p w14:paraId="7732FDF5" w14:textId="77777777" w:rsidR="009839DC" w:rsidRPr="00A75E4C" w:rsidRDefault="009839DC" w:rsidP="002733A1">
            <w:pPr>
              <w:keepNext/>
              <w:keepLines/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75E4C">
              <w:rPr>
                <w:rFonts w:ascii="Times New Roman" w:hAnsi="Times New Roman"/>
                <w:sz w:val="24"/>
                <w:szCs w:val="24"/>
              </w:rPr>
              <w:t>ОК 8.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685" w:type="dxa"/>
          </w:tcPr>
          <w:p w14:paraId="7A459D5B" w14:textId="77777777" w:rsidR="009839DC" w:rsidRPr="00A75E4C" w:rsidRDefault="009839DC" w:rsidP="002733A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75E4C">
              <w:rPr>
                <w:rFonts w:ascii="Times New Roman" w:hAnsi="Times New Roman"/>
                <w:sz w:val="24"/>
                <w:szCs w:val="24"/>
              </w:rPr>
              <w:t>Сохранение и укрепление здоровья посредством использования средств физической культуры</w:t>
            </w:r>
          </w:p>
          <w:p w14:paraId="5BB2A7EA" w14:textId="77777777" w:rsidR="009839DC" w:rsidRPr="00A75E4C" w:rsidRDefault="009839DC" w:rsidP="002733A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75E4C">
              <w:rPr>
                <w:rFonts w:ascii="Times New Roman" w:hAnsi="Times New Roman"/>
                <w:sz w:val="24"/>
                <w:szCs w:val="24"/>
              </w:rPr>
              <w:t>Поддержание уровня физической подготовленности для успешной реализации профессиональной деятельности</w:t>
            </w:r>
          </w:p>
        </w:tc>
        <w:tc>
          <w:tcPr>
            <w:tcW w:w="2552" w:type="dxa"/>
          </w:tcPr>
          <w:p w14:paraId="6FE09F96" w14:textId="77777777" w:rsidR="009839DC" w:rsidRPr="00A75E4C" w:rsidRDefault="009839DC" w:rsidP="002733A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75E4C">
              <w:rPr>
                <w:rFonts w:ascii="Times New Roman" w:hAnsi="Times New Roman"/>
                <w:bCs/>
                <w:sz w:val="24"/>
                <w:szCs w:val="24"/>
              </w:rPr>
              <w:t>Наблюдение за  отношением к выбранной профессии, к учебно-познавательной деятельности.</w:t>
            </w:r>
          </w:p>
          <w:p w14:paraId="175726B2" w14:textId="77777777" w:rsidR="009839DC" w:rsidRPr="00A75E4C" w:rsidRDefault="009839DC" w:rsidP="002733A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75E4C">
              <w:rPr>
                <w:rFonts w:ascii="Times New Roman" w:hAnsi="Times New Roman"/>
                <w:bCs/>
                <w:sz w:val="24"/>
                <w:szCs w:val="24"/>
              </w:rPr>
              <w:t xml:space="preserve">Наблюдение за умением спланировать и </w:t>
            </w:r>
            <w:r w:rsidRPr="00A75E4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организовать свой рабочий день</w:t>
            </w:r>
            <w:r w:rsidRPr="00A75E4C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  </w:t>
            </w:r>
          </w:p>
        </w:tc>
      </w:tr>
      <w:tr w:rsidR="009839DC" w:rsidRPr="00A75E4C" w14:paraId="21103F36" w14:textId="77777777" w:rsidTr="002733A1">
        <w:trPr>
          <w:trHeight w:val="1184"/>
        </w:trPr>
        <w:tc>
          <w:tcPr>
            <w:tcW w:w="3369" w:type="dxa"/>
          </w:tcPr>
          <w:p w14:paraId="553D6B32" w14:textId="77777777" w:rsidR="009839DC" w:rsidRPr="00A75E4C" w:rsidRDefault="009839DC" w:rsidP="002733A1">
            <w:pPr>
              <w:keepNext/>
              <w:keepLines/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75E4C">
              <w:rPr>
                <w:rFonts w:ascii="Times New Roman" w:hAnsi="Times New Roman"/>
                <w:sz w:val="24"/>
                <w:szCs w:val="24"/>
              </w:rPr>
              <w:lastRenderedPageBreak/>
              <w:t>ОК 9.  Использовать информационные технологии в профессиональной деятельности.</w:t>
            </w:r>
          </w:p>
        </w:tc>
        <w:tc>
          <w:tcPr>
            <w:tcW w:w="3685" w:type="dxa"/>
          </w:tcPr>
          <w:p w14:paraId="304651D4" w14:textId="77777777" w:rsidR="009839DC" w:rsidRPr="00A75E4C" w:rsidRDefault="009839DC" w:rsidP="002733A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75E4C">
              <w:rPr>
                <w:rFonts w:ascii="Times New Roman" w:hAnsi="Times New Roman"/>
                <w:sz w:val="24"/>
                <w:szCs w:val="24"/>
              </w:rPr>
              <w:t>Применение средств информатизации и информационных технологий для реализации профессиональной деятельности</w:t>
            </w:r>
          </w:p>
        </w:tc>
        <w:tc>
          <w:tcPr>
            <w:tcW w:w="2552" w:type="dxa"/>
          </w:tcPr>
          <w:p w14:paraId="14BE04BD" w14:textId="77777777" w:rsidR="009839DC" w:rsidRPr="00A75E4C" w:rsidRDefault="009839DC" w:rsidP="002733A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75E4C">
              <w:rPr>
                <w:rFonts w:ascii="Times New Roman" w:hAnsi="Times New Roman"/>
                <w:bCs/>
                <w:sz w:val="24"/>
                <w:szCs w:val="24"/>
              </w:rPr>
              <w:t>Наблюдение за учебно-познавательной и практической деятельностью</w:t>
            </w:r>
          </w:p>
          <w:p w14:paraId="58C88E84" w14:textId="77777777" w:rsidR="009839DC" w:rsidRPr="00A75E4C" w:rsidRDefault="009839DC" w:rsidP="002733A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75E4C">
              <w:rPr>
                <w:rFonts w:ascii="Times New Roman" w:hAnsi="Times New Roman"/>
                <w:bCs/>
                <w:sz w:val="24"/>
                <w:szCs w:val="24"/>
              </w:rPr>
              <w:t>обучающихся</w:t>
            </w:r>
          </w:p>
        </w:tc>
      </w:tr>
      <w:tr w:rsidR="009839DC" w:rsidRPr="00A75E4C" w14:paraId="6EF56671" w14:textId="77777777" w:rsidTr="002733A1">
        <w:trPr>
          <w:trHeight w:val="1184"/>
        </w:trPr>
        <w:tc>
          <w:tcPr>
            <w:tcW w:w="3369" w:type="dxa"/>
          </w:tcPr>
          <w:p w14:paraId="0755CB9E" w14:textId="77777777" w:rsidR="009839DC" w:rsidRPr="00A75E4C" w:rsidRDefault="009839DC" w:rsidP="002733A1">
            <w:pPr>
              <w:keepNext/>
              <w:keepLine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75E4C">
              <w:rPr>
                <w:rFonts w:ascii="Times New Roman" w:hAnsi="Times New Roman"/>
                <w:bCs/>
                <w:sz w:val="24"/>
                <w:szCs w:val="24"/>
              </w:rPr>
              <w:t xml:space="preserve">ОК 10. </w:t>
            </w:r>
            <w:r w:rsidRPr="00A75E4C">
              <w:rPr>
                <w:rFonts w:ascii="Times New Roman" w:hAnsi="Times New Roman"/>
                <w:sz w:val="24"/>
                <w:szCs w:val="24"/>
              </w:rPr>
              <w:t xml:space="preserve"> Пользоваться профессиональной документацией на государственном и иностранном языке.</w:t>
            </w:r>
          </w:p>
        </w:tc>
        <w:tc>
          <w:tcPr>
            <w:tcW w:w="3685" w:type="dxa"/>
          </w:tcPr>
          <w:p w14:paraId="01712D71" w14:textId="77777777" w:rsidR="009839DC" w:rsidRPr="00A75E4C" w:rsidRDefault="009839DC" w:rsidP="002733A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75E4C">
              <w:rPr>
                <w:rFonts w:ascii="Times New Roman" w:hAnsi="Times New Roman"/>
                <w:sz w:val="24"/>
                <w:szCs w:val="24"/>
              </w:rPr>
              <w:t>Применение в профессиональной деятельности инструкций на государственном и иностранном языке.</w:t>
            </w:r>
          </w:p>
          <w:p w14:paraId="6DE8EEA3" w14:textId="77777777" w:rsidR="009839DC" w:rsidRPr="00A75E4C" w:rsidRDefault="009839DC" w:rsidP="002733A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75E4C">
              <w:rPr>
                <w:rFonts w:ascii="Times New Roman" w:hAnsi="Times New Roman"/>
                <w:sz w:val="24"/>
                <w:szCs w:val="24"/>
              </w:rPr>
              <w:t>Ведение общения на профессиональные темы</w:t>
            </w:r>
          </w:p>
        </w:tc>
        <w:tc>
          <w:tcPr>
            <w:tcW w:w="2552" w:type="dxa"/>
          </w:tcPr>
          <w:p w14:paraId="1C17D1F6" w14:textId="77777777" w:rsidR="009839DC" w:rsidRPr="00A75E4C" w:rsidRDefault="009839DC" w:rsidP="002733A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75E4C">
              <w:rPr>
                <w:rFonts w:ascii="Times New Roman" w:hAnsi="Times New Roman"/>
                <w:bCs/>
                <w:sz w:val="24"/>
                <w:szCs w:val="24"/>
              </w:rPr>
              <w:t>Наблюдение за учебно-познавательной и практической деятельностью</w:t>
            </w:r>
          </w:p>
          <w:p w14:paraId="58DE9B37" w14:textId="77777777" w:rsidR="009839DC" w:rsidRPr="00A75E4C" w:rsidRDefault="009839DC" w:rsidP="002733A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75E4C">
              <w:rPr>
                <w:rFonts w:ascii="Times New Roman" w:hAnsi="Times New Roman"/>
                <w:bCs/>
                <w:sz w:val="24"/>
                <w:szCs w:val="24"/>
              </w:rPr>
              <w:t>обучающихся</w:t>
            </w:r>
          </w:p>
        </w:tc>
      </w:tr>
      <w:tr w:rsidR="009839DC" w:rsidRPr="00A75E4C" w14:paraId="4EEFF5E3" w14:textId="77777777" w:rsidTr="002733A1">
        <w:trPr>
          <w:trHeight w:val="1184"/>
        </w:trPr>
        <w:tc>
          <w:tcPr>
            <w:tcW w:w="3369" w:type="dxa"/>
          </w:tcPr>
          <w:p w14:paraId="5767F89B" w14:textId="77777777" w:rsidR="009839DC" w:rsidRPr="00A75E4C" w:rsidRDefault="009839DC" w:rsidP="002733A1">
            <w:pPr>
              <w:keepNext/>
              <w:keepLine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75E4C">
              <w:rPr>
                <w:rFonts w:ascii="Times New Roman" w:hAnsi="Times New Roman"/>
                <w:bCs/>
                <w:sz w:val="24"/>
                <w:szCs w:val="24"/>
              </w:rPr>
              <w:t xml:space="preserve">ОК 11. </w:t>
            </w:r>
            <w:r w:rsidRPr="00A75E4C">
              <w:rPr>
                <w:rFonts w:ascii="Times New Roman" w:hAnsi="Times New Roman"/>
                <w:sz w:val="24"/>
                <w:szCs w:val="24"/>
              </w:rPr>
              <w:t xml:space="preserve"> Планировать предпринимательскую деятельность в профессиональной сфере.</w:t>
            </w:r>
          </w:p>
        </w:tc>
        <w:tc>
          <w:tcPr>
            <w:tcW w:w="3685" w:type="dxa"/>
          </w:tcPr>
          <w:p w14:paraId="4AB94061" w14:textId="77777777" w:rsidR="009839DC" w:rsidRPr="00A75E4C" w:rsidRDefault="009839DC" w:rsidP="002733A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75E4C">
              <w:rPr>
                <w:rFonts w:ascii="Times New Roman" w:hAnsi="Times New Roman"/>
                <w:sz w:val="24"/>
                <w:szCs w:val="24"/>
              </w:rPr>
              <w:t>Определение инвестиционную привлекательность коммерческих идей в рамках профессиональной деятельности</w:t>
            </w:r>
          </w:p>
          <w:p w14:paraId="3FE79C8F" w14:textId="77777777" w:rsidR="009839DC" w:rsidRPr="00A75E4C" w:rsidRDefault="009839DC" w:rsidP="002733A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75E4C">
              <w:rPr>
                <w:rFonts w:ascii="Times New Roman" w:hAnsi="Times New Roman"/>
                <w:sz w:val="24"/>
                <w:szCs w:val="24"/>
              </w:rPr>
              <w:t>Составлять бизнес план</w:t>
            </w:r>
          </w:p>
          <w:p w14:paraId="336DF331" w14:textId="77777777" w:rsidR="009839DC" w:rsidRPr="00A75E4C" w:rsidRDefault="009839DC" w:rsidP="002733A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75E4C">
              <w:rPr>
                <w:rFonts w:ascii="Times New Roman" w:hAnsi="Times New Roman"/>
                <w:sz w:val="24"/>
                <w:szCs w:val="24"/>
              </w:rPr>
              <w:t>Презентовать бизнес-идею</w:t>
            </w:r>
          </w:p>
          <w:p w14:paraId="1C175F17" w14:textId="77777777" w:rsidR="009839DC" w:rsidRPr="00A75E4C" w:rsidRDefault="009839DC" w:rsidP="002733A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75E4C">
              <w:rPr>
                <w:rFonts w:ascii="Times New Roman" w:hAnsi="Times New Roman"/>
                <w:sz w:val="24"/>
                <w:szCs w:val="24"/>
              </w:rPr>
              <w:t>Определение источников финансирования</w:t>
            </w:r>
          </w:p>
          <w:p w14:paraId="47A7C95A" w14:textId="77777777" w:rsidR="009839DC" w:rsidRPr="00A75E4C" w:rsidRDefault="009839DC" w:rsidP="002733A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75E4C">
              <w:rPr>
                <w:rFonts w:ascii="Times New Roman" w:hAnsi="Times New Roman"/>
                <w:sz w:val="24"/>
                <w:szCs w:val="24"/>
              </w:rPr>
              <w:t>Применение грамотных кредитных продуктов для открытия дела</w:t>
            </w:r>
          </w:p>
        </w:tc>
        <w:tc>
          <w:tcPr>
            <w:tcW w:w="2552" w:type="dxa"/>
          </w:tcPr>
          <w:p w14:paraId="0AE44CED" w14:textId="77777777" w:rsidR="009839DC" w:rsidRPr="00A75E4C" w:rsidRDefault="009839DC" w:rsidP="002733A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75E4C">
              <w:rPr>
                <w:rFonts w:ascii="Times New Roman" w:hAnsi="Times New Roman"/>
                <w:bCs/>
                <w:sz w:val="24"/>
                <w:szCs w:val="24"/>
              </w:rPr>
              <w:t>Наблюдение за учебно-познавательной и практической деятельностью</w:t>
            </w:r>
          </w:p>
          <w:p w14:paraId="7367E1A8" w14:textId="77777777" w:rsidR="009839DC" w:rsidRPr="00A75E4C" w:rsidRDefault="009839DC" w:rsidP="002733A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75E4C">
              <w:rPr>
                <w:rFonts w:ascii="Times New Roman" w:hAnsi="Times New Roman"/>
                <w:bCs/>
                <w:sz w:val="24"/>
                <w:szCs w:val="24"/>
              </w:rPr>
              <w:t>обучающихся;</w:t>
            </w:r>
          </w:p>
          <w:p w14:paraId="7348E7C2" w14:textId="77777777" w:rsidR="009839DC" w:rsidRPr="00A75E4C" w:rsidRDefault="009839DC" w:rsidP="002733A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75E4C">
              <w:rPr>
                <w:rFonts w:ascii="Times New Roman" w:hAnsi="Times New Roman"/>
                <w:bCs/>
                <w:sz w:val="24"/>
                <w:szCs w:val="24"/>
              </w:rPr>
              <w:t>портфолио обучающегося</w:t>
            </w:r>
          </w:p>
        </w:tc>
      </w:tr>
      <w:bookmarkEnd w:id="6"/>
      <w:tr w:rsidR="009839DC" w:rsidRPr="00A75E4C" w14:paraId="2A04881A" w14:textId="77777777" w:rsidTr="002733A1">
        <w:trPr>
          <w:trHeight w:val="2326"/>
        </w:trPr>
        <w:tc>
          <w:tcPr>
            <w:tcW w:w="3369" w:type="dxa"/>
            <w:vMerge w:val="restart"/>
          </w:tcPr>
          <w:p w14:paraId="66B8DB68" w14:textId="77777777" w:rsidR="009839DC" w:rsidRPr="00A75E4C" w:rsidRDefault="009839DC" w:rsidP="00273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af"/>
                <w:rFonts w:ascii="Times New Roman" w:hAnsi="Times New Roman"/>
                <w:i w:val="0"/>
                <w:szCs w:val="24"/>
              </w:rPr>
            </w:pPr>
            <w:r w:rsidRPr="00A75E4C">
              <w:rPr>
                <w:rStyle w:val="af"/>
                <w:rFonts w:ascii="Times New Roman" w:hAnsi="Times New Roman"/>
                <w:i w:val="0"/>
                <w:szCs w:val="24"/>
              </w:rPr>
              <w:t>ПК 1.1-1.4</w:t>
            </w:r>
          </w:p>
          <w:p w14:paraId="5CC60BBB" w14:textId="77777777" w:rsidR="009839DC" w:rsidRPr="00A75E4C" w:rsidRDefault="009839DC" w:rsidP="00273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af"/>
                <w:rFonts w:ascii="Times New Roman" w:hAnsi="Times New Roman"/>
                <w:i w:val="0"/>
                <w:szCs w:val="24"/>
              </w:rPr>
            </w:pPr>
            <w:r w:rsidRPr="00A75E4C">
              <w:rPr>
                <w:rStyle w:val="af"/>
                <w:rFonts w:ascii="Times New Roman" w:hAnsi="Times New Roman"/>
                <w:i w:val="0"/>
                <w:szCs w:val="24"/>
              </w:rPr>
              <w:t>ПК2.1-2.8</w:t>
            </w:r>
          </w:p>
          <w:p w14:paraId="34BCF4CD" w14:textId="77777777" w:rsidR="009839DC" w:rsidRPr="00A75E4C" w:rsidRDefault="009839DC" w:rsidP="00273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af"/>
                <w:rFonts w:ascii="Times New Roman" w:hAnsi="Times New Roman"/>
                <w:i w:val="0"/>
                <w:szCs w:val="24"/>
              </w:rPr>
            </w:pPr>
            <w:r w:rsidRPr="00A75E4C">
              <w:rPr>
                <w:rStyle w:val="af"/>
                <w:rFonts w:ascii="Times New Roman" w:hAnsi="Times New Roman"/>
                <w:i w:val="0"/>
                <w:szCs w:val="24"/>
              </w:rPr>
              <w:t>ПК 3.1-3.6</w:t>
            </w:r>
          </w:p>
          <w:p w14:paraId="50083D94" w14:textId="77777777" w:rsidR="009839DC" w:rsidRPr="00A75E4C" w:rsidRDefault="009839DC" w:rsidP="00273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af"/>
                <w:rFonts w:ascii="Times New Roman" w:hAnsi="Times New Roman"/>
                <w:i w:val="0"/>
                <w:szCs w:val="24"/>
              </w:rPr>
            </w:pPr>
            <w:r w:rsidRPr="00A75E4C">
              <w:rPr>
                <w:rStyle w:val="af"/>
                <w:rFonts w:ascii="Times New Roman" w:hAnsi="Times New Roman"/>
                <w:i w:val="0"/>
                <w:szCs w:val="24"/>
              </w:rPr>
              <w:t>ПК4.1-4.5</w:t>
            </w:r>
          </w:p>
          <w:p w14:paraId="672F4030" w14:textId="77777777" w:rsidR="009839DC" w:rsidRPr="00A75E4C" w:rsidRDefault="009839DC" w:rsidP="00273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af"/>
                <w:rFonts w:ascii="Times New Roman" w:hAnsi="Times New Roman"/>
                <w:i w:val="0"/>
                <w:szCs w:val="24"/>
              </w:rPr>
            </w:pPr>
            <w:r w:rsidRPr="00A75E4C">
              <w:rPr>
                <w:rStyle w:val="af"/>
                <w:rFonts w:ascii="Times New Roman" w:hAnsi="Times New Roman"/>
                <w:i w:val="0"/>
                <w:szCs w:val="24"/>
              </w:rPr>
              <w:t>ПК 5.1-5.5</w:t>
            </w:r>
          </w:p>
          <w:p w14:paraId="1ABE6115" w14:textId="77777777" w:rsidR="009839DC" w:rsidRPr="00A75E4C" w:rsidRDefault="009839DC" w:rsidP="002733A1">
            <w:r w:rsidRPr="00A75E4C">
              <w:rPr>
                <w:rStyle w:val="af"/>
                <w:rFonts w:ascii="Times New Roman" w:hAnsi="Times New Roman"/>
                <w:i w:val="0"/>
                <w:szCs w:val="24"/>
              </w:rPr>
              <w:t>ПК 6.1-6</w:t>
            </w:r>
            <w:r w:rsidRPr="009131B4">
              <w:rPr>
                <w:rStyle w:val="af"/>
                <w:rFonts w:ascii="Times New Roman" w:hAnsi="Times New Roman"/>
                <w:i w:val="0"/>
                <w:szCs w:val="24"/>
              </w:rPr>
              <w:t>.</w:t>
            </w:r>
            <w:r>
              <w:rPr>
                <w:rStyle w:val="af"/>
                <w:rFonts w:ascii="Times New Roman" w:hAnsi="Times New Roman"/>
                <w:i w:val="0"/>
                <w:szCs w:val="24"/>
              </w:rPr>
              <w:t>6</w:t>
            </w:r>
          </w:p>
        </w:tc>
        <w:tc>
          <w:tcPr>
            <w:tcW w:w="3685" w:type="dxa"/>
            <w:vMerge w:val="restart"/>
          </w:tcPr>
          <w:p w14:paraId="149F2ED5" w14:textId="77777777" w:rsidR="009839DC" w:rsidRPr="00462BEA" w:rsidRDefault="009839DC" w:rsidP="002733A1">
            <w:pPr>
              <w:pStyle w:val="af1"/>
              <w:snapToGrid w:val="0"/>
              <w:spacing w:after="0"/>
              <w:jc w:val="both"/>
            </w:pPr>
            <w:r w:rsidRPr="00462BEA">
              <w:t>соблюдение требований санитарии, правил личной гигиены, гигиены рабочего места официанта, правил охраны труда и техники безопасности;</w:t>
            </w:r>
          </w:p>
          <w:p w14:paraId="39D470CE" w14:textId="77777777" w:rsidR="009839DC" w:rsidRPr="00A75E4C" w:rsidRDefault="009839DC" w:rsidP="002733A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E4C">
              <w:rPr>
                <w:rFonts w:ascii="Times New Roman" w:hAnsi="Times New Roman"/>
                <w:sz w:val="24"/>
                <w:szCs w:val="24"/>
              </w:rPr>
              <w:t>-соответствие  порядка и содержания подготовительных  работ к обслуживанию требованиям ГОСТ различных типов предприятий общественного питания;</w:t>
            </w:r>
          </w:p>
          <w:p w14:paraId="25F856FE" w14:textId="77777777" w:rsidR="009839DC" w:rsidRPr="00A75E4C" w:rsidRDefault="009839DC" w:rsidP="002733A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E4C">
              <w:rPr>
                <w:rFonts w:ascii="Times New Roman" w:hAnsi="Times New Roman"/>
                <w:sz w:val="24"/>
                <w:szCs w:val="24"/>
              </w:rPr>
              <w:t>-соответствие выполненных работ по подготовке зала характеру обслуживания, типу и классу организации общественного питания ;</w:t>
            </w:r>
          </w:p>
          <w:p w14:paraId="432E250A" w14:textId="77777777" w:rsidR="009839DC" w:rsidRDefault="009839DC" w:rsidP="002733A1">
            <w:pPr>
              <w:pStyle w:val="2"/>
              <w:keepLines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462BEA">
              <w:rPr>
                <w:rFonts w:ascii="Times New Roman" w:hAnsi="Times New Roman"/>
                <w:sz w:val="24"/>
                <w:szCs w:val="24"/>
              </w:rPr>
              <w:t>-</w:t>
            </w:r>
            <w:r w:rsidRPr="00462BE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соблюдение технологической последовательности сервировки столов и соответствие подготовленных столов формам обслуживания</w:t>
            </w:r>
            <w:r w:rsidRPr="00462BE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C4FD782" w14:textId="77777777" w:rsidR="009839DC" w:rsidRPr="00A75E4C" w:rsidRDefault="009839DC" w:rsidP="002733A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E4C">
              <w:rPr>
                <w:rFonts w:ascii="Times New Roman" w:hAnsi="Times New Roman"/>
              </w:rPr>
              <w:t xml:space="preserve">осуществление современных </w:t>
            </w:r>
            <w:r w:rsidRPr="00A75E4C">
              <w:rPr>
                <w:rFonts w:ascii="Times New Roman" w:hAnsi="Times New Roman"/>
              </w:rPr>
              <w:lastRenderedPageBreak/>
              <w:t xml:space="preserve">технологий обслуживания потребителей при использовании специальных форм организации питания в соответствии с профессиональными стандартами </w:t>
            </w:r>
            <w:r w:rsidRPr="00A75E4C">
              <w:rPr>
                <w:rFonts w:ascii="Times New Roman" w:hAnsi="Times New Roman"/>
                <w:sz w:val="24"/>
                <w:szCs w:val="24"/>
              </w:rPr>
              <w:t>обслуживания;</w:t>
            </w:r>
          </w:p>
          <w:p w14:paraId="7E0B7F1F" w14:textId="77777777" w:rsidR="009839DC" w:rsidRPr="00A75E4C" w:rsidRDefault="009839DC" w:rsidP="002733A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E4C">
              <w:rPr>
                <w:rFonts w:ascii="Times New Roman" w:hAnsi="Times New Roman"/>
                <w:sz w:val="24"/>
                <w:szCs w:val="24"/>
              </w:rPr>
              <w:t xml:space="preserve">-соблюдение требований санитарии, и правил личной гигиены; </w:t>
            </w:r>
          </w:p>
          <w:p w14:paraId="1A18D3DB" w14:textId="77777777" w:rsidR="009839DC" w:rsidRPr="00A75E4C" w:rsidRDefault="009839DC" w:rsidP="002733A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E4C">
              <w:rPr>
                <w:rFonts w:ascii="Times New Roman" w:hAnsi="Times New Roman"/>
                <w:sz w:val="24"/>
                <w:szCs w:val="24"/>
              </w:rPr>
              <w:t>-соблюдение правил охраны труда и техники безопасности;</w:t>
            </w:r>
          </w:p>
          <w:p w14:paraId="45843B52" w14:textId="77777777" w:rsidR="009839DC" w:rsidRPr="00A75E4C" w:rsidRDefault="009839DC" w:rsidP="002733A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E4C">
              <w:rPr>
                <w:rFonts w:ascii="Times New Roman" w:hAnsi="Times New Roman"/>
                <w:sz w:val="24"/>
                <w:szCs w:val="24"/>
              </w:rPr>
              <w:t xml:space="preserve">-соблюдение правил культуры обслуживания и профессиональной этики поведения; </w:t>
            </w:r>
          </w:p>
          <w:p w14:paraId="7CE48C8E" w14:textId="77777777" w:rsidR="009839DC" w:rsidRPr="00A75E4C" w:rsidRDefault="009839DC" w:rsidP="002733A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75E4C">
              <w:rPr>
                <w:rFonts w:ascii="Times New Roman" w:hAnsi="Times New Roman"/>
                <w:sz w:val="24"/>
                <w:szCs w:val="24"/>
              </w:rPr>
              <w:t>-скорость и техничность выполнения всех видов работ по обслуживанию потребителей при использовании специальных форм организации питания;</w:t>
            </w:r>
          </w:p>
          <w:p w14:paraId="66F126A2" w14:textId="77777777" w:rsidR="009839DC" w:rsidRPr="00A75E4C" w:rsidRDefault="009839DC" w:rsidP="002733A1">
            <w:pPr>
              <w:spacing w:after="0"/>
              <w:jc w:val="both"/>
              <w:rPr>
                <w:rFonts w:ascii="Times New Roman" w:hAnsi="Times New Roman"/>
              </w:rPr>
            </w:pPr>
            <w:r w:rsidRPr="00A75E4C">
              <w:rPr>
                <w:rFonts w:ascii="Times New Roman" w:hAnsi="Times New Roman"/>
                <w:bCs/>
              </w:rPr>
              <w:t xml:space="preserve">-оперативность и техничность проведения </w:t>
            </w:r>
            <w:r w:rsidRPr="00A75E4C">
              <w:rPr>
                <w:rFonts w:ascii="Times New Roman" w:hAnsi="Times New Roman"/>
              </w:rPr>
              <w:t xml:space="preserve">первоочередных мероприятий по оказанию помощи в непредвиденных ситуациях ; </w:t>
            </w:r>
          </w:p>
          <w:p w14:paraId="4C640937" w14:textId="77777777" w:rsidR="009839DC" w:rsidRPr="00A75E4C" w:rsidRDefault="009839DC" w:rsidP="002733A1">
            <w:pPr>
              <w:spacing w:after="0"/>
              <w:jc w:val="both"/>
              <w:rPr>
                <w:rFonts w:ascii="Times New Roman" w:hAnsi="Times New Roman"/>
              </w:rPr>
            </w:pPr>
            <w:r w:rsidRPr="00A75E4C">
              <w:rPr>
                <w:rFonts w:ascii="Times New Roman" w:hAnsi="Times New Roman"/>
              </w:rPr>
              <w:t>-соблюдение требований санитарии, правил личной гигиены  при  оказании помощи в непредвиденных ситуациях ;</w:t>
            </w:r>
          </w:p>
          <w:p w14:paraId="34C26031" w14:textId="77777777" w:rsidR="009839DC" w:rsidRPr="00A75E4C" w:rsidRDefault="009839DC" w:rsidP="002733A1">
            <w:pPr>
              <w:spacing w:after="0"/>
            </w:pPr>
            <w:r w:rsidRPr="00A75E4C">
              <w:rPr>
                <w:rFonts w:ascii="Times New Roman" w:hAnsi="Times New Roman"/>
              </w:rPr>
              <w:t>-соблюдение правил охраны труда и техники безопасности, обеспечивающих предупреждение  экстраординарных ситуаций.</w:t>
            </w:r>
          </w:p>
        </w:tc>
        <w:tc>
          <w:tcPr>
            <w:tcW w:w="2552" w:type="dxa"/>
          </w:tcPr>
          <w:p w14:paraId="1FF11025" w14:textId="77777777" w:rsidR="009839DC" w:rsidRPr="00A75E4C" w:rsidRDefault="009839DC" w:rsidP="002733A1">
            <w:pPr>
              <w:keepNext/>
              <w:keepLine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75E4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Тестовый контроль, </w:t>
            </w:r>
          </w:p>
          <w:p w14:paraId="7E0514D5" w14:textId="77777777" w:rsidR="009839DC" w:rsidRPr="00A75E4C" w:rsidRDefault="009839DC" w:rsidP="002733A1">
            <w:pPr>
              <w:rPr>
                <w:rFonts w:ascii="Times New Roman" w:hAnsi="Times New Roman"/>
              </w:rPr>
            </w:pPr>
            <w:r w:rsidRPr="00A75E4C">
              <w:rPr>
                <w:rFonts w:ascii="Times New Roman" w:hAnsi="Times New Roman"/>
                <w:bCs/>
                <w:sz w:val="24"/>
                <w:szCs w:val="24"/>
              </w:rPr>
              <w:t>экспертная оценка результатов выполнения практических работ, защита компьютерной презентации</w:t>
            </w:r>
            <w:r w:rsidRPr="00A75E4C">
              <w:rPr>
                <w:rFonts w:ascii="Times New Roman" w:hAnsi="Times New Roman"/>
              </w:rPr>
              <w:t>;</w:t>
            </w:r>
          </w:p>
          <w:p w14:paraId="23FD34D4" w14:textId="77777777" w:rsidR="009839DC" w:rsidRPr="00A75E4C" w:rsidRDefault="009839DC" w:rsidP="002733A1">
            <w:pPr>
              <w:rPr>
                <w:rFonts w:ascii="Times New Roman" w:hAnsi="Times New Roman"/>
              </w:rPr>
            </w:pPr>
            <w:r w:rsidRPr="00A75E4C">
              <w:rPr>
                <w:rFonts w:ascii="Times New Roman" w:hAnsi="Times New Roman"/>
              </w:rPr>
              <w:t>интерпретация результатов наблюдения за деятельностью обучающегося в процессе освоения учебной дисциплины;</w:t>
            </w:r>
          </w:p>
          <w:p w14:paraId="43E06FD3" w14:textId="77777777" w:rsidR="009839DC" w:rsidRPr="00A75E4C" w:rsidRDefault="009839DC" w:rsidP="002733A1">
            <w:pPr>
              <w:rPr>
                <w:rFonts w:ascii="Times New Roman" w:hAnsi="Times New Roman"/>
                <w:bCs/>
              </w:rPr>
            </w:pPr>
            <w:r w:rsidRPr="00A75E4C">
              <w:rPr>
                <w:rFonts w:ascii="Times New Roman" w:hAnsi="Times New Roman"/>
                <w:bCs/>
              </w:rPr>
              <w:t>тестирование;</w:t>
            </w:r>
          </w:p>
          <w:p w14:paraId="142EBE15" w14:textId="77777777" w:rsidR="009839DC" w:rsidRPr="00A75E4C" w:rsidRDefault="009839DC" w:rsidP="002733A1">
            <w:pPr>
              <w:rPr>
                <w:rFonts w:ascii="Times New Roman" w:hAnsi="Times New Roman"/>
                <w:bCs/>
              </w:rPr>
            </w:pPr>
            <w:r w:rsidRPr="00A75E4C">
              <w:rPr>
                <w:rFonts w:ascii="Times New Roman" w:hAnsi="Times New Roman"/>
                <w:bCs/>
              </w:rPr>
              <w:t>устный опрос;</w:t>
            </w:r>
          </w:p>
          <w:p w14:paraId="603EE998" w14:textId="77777777" w:rsidR="009839DC" w:rsidRPr="00A75E4C" w:rsidRDefault="009839DC" w:rsidP="002733A1">
            <w:pPr>
              <w:rPr>
                <w:rFonts w:ascii="Times New Roman" w:hAnsi="Times New Roman"/>
                <w:bCs/>
              </w:rPr>
            </w:pPr>
            <w:r w:rsidRPr="00A75E4C">
              <w:rPr>
                <w:rFonts w:ascii="Times New Roman" w:hAnsi="Times New Roman"/>
                <w:bCs/>
              </w:rPr>
              <w:t>самооценка и взаимооценка;</w:t>
            </w:r>
          </w:p>
          <w:p w14:paraId="68944E5F" w14:textId="77777777" w:rsidR="009839DC" w:rsidRPr="00A75E4C" w:rsidRDefault="009839DC" w:rsidP="002733A1">
            <w:pPr>
              <w:rPr>
                <w:rFonts w:ascii="Times New Roman" w:hAnsi="Times New Roman"/>
                <w:bCs/>
              </w:rPr>
            </w:pPr>
            <w:r w:rsidRPr="00A75E4C">
              <w:rPr>
                <w:rFonts w:ascii="Times New Roman" w:hAnsi="Times New Roman"/>
                <w:bCs/>
              </w:rPr>
              <w:t xml:space="preserve">оценка результатов </w:t>
            </w:r>
            <w:r w:rsidRPr="00A75E4C">
              <w:rPr>
                <w:rFonts w:ascii="Times New Roman" w:hAnsi="Times New Roman"/>
              </w:rPr>
              <w:lastRenderedPageBreak/>
              <w:t xml:space="preserve">выполнения лабораторных </w:t>
            </w:r>
            <w:r w:rsidRPr="00A75E4C">
              <w:rPr>
                <w:rFonts w:ascii="Times New Roman" w:hAnsi="Times New Roman"/>
                <w:bCs/>
              </w:rPr>
              <w:t>и практических заданий.</w:t>
            </w:r>
          </w:p>
          <w:p w14:paraId="1C8F90C5" w14:textId="77777777" w:rsidR="009839DC" w:rsidRPr="00A75E4C" w:rsidRDefault="009839DC" w:rsidP="002733A1">
            <w:pPr>
              <w:rPr>
                <w:rFonts w:ascii="Times New Roman" w:hAnsi="Times New Roman"/>
                <w:bCs/>
              </w:rPr>
            </w:pPr>
          </w:p>
          <w:p w14:paraId="4AB18B84" w14:textId="77777777" w:rsidR="009839DC" w:rsidRDefault="009839DC" w:rsidP="002733A1">
            <w:pPr>
              <w:pStyle w:val="2"/>
              <w:keepLines/>
              <w:spacing w:before="0" w:after="0"/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</w:pPr>
          </w:p>
          <w:p w14:paraId="18421867" w14:textId="77777777" w:rsidR="00A2607B" w:rsidRPr="00A2607B" w:rsidRDefault="00A2607B" w:rsidP="00A2607B">
            <w:pPr>
              <w:spacing w:after="0"/>
              <w:ind w:left="175"/>
              <w:rPr>
                <w:rFonts w:ascii="Times New Roman" w:hAnsi="Times New Roman" w:cs="Times New Roman"/>
              </w:rPr>
            </w:pPr>
            <w:r w:rsidRPr="00A2607B">
              <w:rPr>
                <w:rFonts w:ascii="Times New Roman" w:hAnsi="Times New Roman" w:cs="Times New Roman"/>
                <w:b/>
              </w:rPr>
              <w:t>Промежуточная аттестация</w:t>
            </w:r>
          </w:p>
          <w:p w14:paraId="3AAEEBE7" w14:textId="77777777" w:rsidR="00A2607B" w:rsidRPr="00A2607B" w:rsidRDefault="00A2607B" w:rsidP="00A2607B">
            <w:pPr>
              <w:spacing w:after="0"/>
              <w:ind w:left="175"/>
              <w:rPr>
                <w:rFonts w:ascii="Times New Roman" w:hAnsi="Times New Roman" w:cs="Times New Roman"/>
              </w:rPr>
            </w:pPr>
            <w:r w:rsidRPr="00A2607B">
              <w:rPr>
                <w:rFonts w:ascii="Times New Roman" w:hAnsi="Times New Roman" w:cs="Times New Roman"/>
              </w:rPr>
              <w:t>в форме эк</w:t>
            </w:r>
            <w:r>
              <w:rPr>
                <w:rFonts w:ascii="Times New Roman" w:hAnsi="Times New Roman" w:cs="Times New Roman"/>
              </w:rPr>
              <w:t>замена по ОП</w:t>
            </w:r>
            <w:r w:rsidRPr="00A2607B">
              <w:rPr>
                <w:rFonts w:ascii="Times New Roman" w:hAnsi="Times New Roman" w:cs="Times New Roman"/>
              </w:rPr>
              <w:t xml:space="preserve"> в виде: </w:t>
            </w:r>
          </w:p>
          <w:p w14:paraId="639CD781" w14:textId="77777777" w:rsidR="00A2607B" w:rsidRPr="00A2607B" w:rsidRDefault="00A2607B" w:rsidP="00A2607B">
            <w:pPr>
              <w:spacing w:after="0"/>
              <w:ind w:left="175"/>
              <w:rPr>
                <w:rFonts w:ascii="Times New Roman" w:hAnsi="Times New Roman" w:cs="Times New Roman"/>
              </w:rPr>
            </w:pPr>
            <w:r w:rsidRPr="00A2607B">
              <w:rPr>
                <w:rFonts w:ascii="Times New Roman" w:hAnsi="Times New Roman" w:cs="Times New Roman"/>
              </w:rPr>
              <w:t xml:space="preserve">-письменных/ устных ответов, </w:t>
            </w:r>
          </w:p>
          <w:p w14:paraId="130460DC" w14:textId="77777777" w:rsidR="009839DC" w:rsidRPr="00A75E4C" w:rsidRDefault="009839DC" w:rsidP="002733A1"/>
        </w:tc>
      </w:tr>
    </w:tbl>
    <w:bookmarkEnd w:id="4"/>
    <w:bookmarkEnd w:id="5"/>
    <w:p w14:paraId="0AE61F6C" w14:textId="77777777" w:rsidR="00DD2EBF" w:rsidRPr="00A9066C" w:rsidRDefault="006125BB" w:rsidP="00DD2EBF">
      <w:pPr>
        <w:pStyle w:val="a4"/>
        <w:sectPr w:rsidR="00DD2EBF" w:rsidRPr="00A9066C">
          <w:pgSz w:w="11900" w:h="16838"/>
          <w:pgMar w:top="1112" w:right="1066" w:bottom="0" w:left="1440" w:header="0" w:footer="0" w:gutter="0"/>
          <w:cols w:space="720" w:equalWidth="0">
            <w:col w:w="9400"/>
          </w:cols>
        </w:sectPr>
      </w:pPr>
      <w:r>
        <w:rPr>
          <w:noProof/>
        </w:rPr>
        <w:lastRenderedPageBreak/>
        <w:pict w14:anchorId="511FDBAB">
          <v:rect id="Shape 1" o:spid="_x0000_s1026" style="position:absolute;margin-left:469.65pt;margin-top:0;width:.95pt;height:.95pt;z-index:-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" o:allowincell="f" fillcolor="black" stroked="f">
            <v:path arrowok="t"/>
          </v:rect>
        </w:pict>
      </w:r>
    </w:p>
    <w:p w14:paraId="39501AC5" w14:textId="77777777" w:rsidR="00DD2EBF" w:rsidRPr="00DD2EBF" w:rsidRDefault="00DD2EBF" w:rsidP="00DD2EBF">
      <w:pPr>
        <w:spacing w:after="0"/>
        <w:rPr>
          <w:rFonts w:ascii="Times New Roman" w:hAnsi="Times New Roman" w:cs="Times New Roman"/>
        </w:rPr>
      </w:pPr>
    </w:p>
    <w:sectPr w:rsidR="00DD2EBF" w:rsidRPr="00DD2EBF" w:rsidSect="00A2607B">
      <w:pgSz w:w="11900" w:h="16838"/>
      <w:pgMar w:top="1134" w:right="1066" w:bottom="1440" w:left="1440" w:header="0" w:footer="0" w:gutter="0"/>
      <w:cols w:space="720" w:equalWidth="0">
        <w:col w:w="940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35D08F" w14:textId="77777777" w:rsidR="008101B5" w:rsidRDefault="008101B5" w:rsidP="00312364">
      <w:pPr>
        <w:spacing w:after="0" w:line="240" w:lineRule="auto"/>
      </w:pPr>
      <w:r>
        <w:separator/>
      </w:r>
    </w:p>
  </w:endnote>
  <w:endnote w:type="continuationSeparator" w:id="0">
    <w:p w14:paraId="3A9C3135" w14:textId="77777777" w:rsidR="008101B5" w:rsidRDefault="008101B5" w:rsidP="003123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6F239" w14:textId="77777777" w:rsidR="00246282" w:rsidRDefault="00246282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61D91" w14:textId="77777777" w:rsidR="00246282" w:rsidRDefault="0024628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DE250" w14:textId="77777777" w:rsidR="00246282" w:rsidRDefault="0080396B">
    <w:pPr>
      <w:pStyle w:val="aa"/>
      <w:jc w:val="right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11</w:t>
    </w:r>
    <w:r>
      <w:rPr>
        <w:noProof/>
      </w:rPr>
      <w:fldChar w:fldCharType="end"/>
    </w:r>
  </w:p>
  <w:p w14:paraId="7AFFD64C" w14:textId="77777777" w:rsidR="00246282" w:rsidRDefault="00246282">
    <w:pPr>
      <w:pStyle w:val="a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76623" w14:textId="77777777" w:rsidR="00246282" w:rsidRDefault="0024628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B06A8D" w14:textId="77777777" w:rsidR="008101B5" w:rsidRDefault="008101B5" w:rsidP="00312364">
      <w:pPr>
        <w:spacing w:after="0" w:line="240" w:lineRule="auto"/>
      </w:pPr>
      <w:r>
        <w:separator/>
      </w:r>
    </w:p>
  </w:footnote>
  <w:footnote w:type="continuationSeparator" w:id="0">
    <w:p w14:paraId="55A25E28" w14:textId="77777777" w:rsidR="008101B5" w:rsidRDefault="008101B5" w:rsidP="003123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  <w:b/>
        <w:bCs/>
        <w:i w:val="0"/>
        <w:color w:val="FF0000"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  <w:b/>
        <w:bCs/>
        <w:i w:val="0"/>
        <w:color w:val="FF0000"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0000003"/>
    <w:multiLevelType w:val="multilevel"/>
    <w:tmpl w:val="00000003"/>
    <w:name w:val="WW8Num2"/>
    <w:lvl w:ilvl="0">
      <w:start w:val="1"/>
      <w:numFmt w:val="bullet"/>
      <w:lvlText w:val="-"/>
      <w:lvlJc w:val="left"/>
      <w:pPr>
        <w:tabs>
          <w:tab w:val="num" w:pos="0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u w:val="none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0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u w:val="none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0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u w:val="none"/>
        <w:vertAlign w:val="baseline"/>
      </w:rPr>
    </w:lvl>
    <w:lvl w:ilvl="3">
      <w:start w:val="1"/>
      <w:numFmt w:val="bullet"/>
      <w:lvlText w:val="-"/>
      <w:lvlJc w:val="left"/>
      <w:pPr>
        <w:tabs>
          <w:tab w:val="num" w:pos="0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u w:val="none"/>
        <w:vertAlign w:val="baseline"/>
      </w:rPr>
    </w:lvl>
    <w:lvl w:ilvl="4">
      <w:start w:val="1"/>
      <w:numFmt w:val="bullet"/>
      <w:lvlText w:val="-"/>
      <w:lvlJc w:val="left"/>
      <w:pPr>
        <w:tabs>
          <w:tab w:val="num" w:pos="0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u w:val="none"/>
        <w:vertAlign w:val="baseline"/>
      </w:rPr>
    </w:lvl>
    <w:lvl w:ilvl="5">
      <w:start w:val="1"/>
      <w:numFmt w:val="bullet"/>
      <w:lvlText w:val="-"/>
      <w:lvlJc w:val="left"/>
      <w:pPr>
        <w:tabs>
          <w:tab w:val="num" w:pos="0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u w:val="none"/>
        <w:vertAlign w:val="baseline"/>
      </w:rPr>
    </w:lvl>
    <w:lvl w:ilvl="6">
      <w:start w:val="1"/>
      <w:numFmt w:val="bullet"/>
      <w:lvlText w:val="-"/>
      <w:lvlJc w:val="left"/>
      <w:pPr>
        <w:tabs>
          <w:tab w:val="num" w:pos="0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u w:val="none"/>
        <w:vertAlign w:val="baseline"/>
      </w:rPr>
    </w:lvl>
    <w:lvl w:ilvl="7">
      <w:start w:val="1"/>
      <w:numFmt w:val="bullet"/>
      <w:lvlText w:val="-"/>
      <w:lvlJc w:val="left"/>
      <w:pPr>
        <w:tabs>
          <w:tab w:val="num" w:pos="0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u w:val="none"/>
        <w:vertAlign w:val="baseline"/>
      </w:rPr>
    </w:lvl>
    <w:lvl w:ilvl="8">
      <w:start w:val="1"/>
      <w:numFmt w:val="bullet"/>
      <w:lvlText w:val="-"/>
      <w:lvlJc w:val="left"/>
      <w:pPr>
        <w:tabs>
          <w:tab w:val="num" w:pos="0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u w:val="none"/>
        <w:vertAlign w:val="baseline"/>
      </w:rPr>
    </w:lvl>
  </w:abstractNum>
  <w:abstractNum w:abstractNumId="3" w15:restartNumberingAfterBreak="0">
    <w:nsid w:val="00000004"/>
    <w:multiLevelType w:val="single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  <w:caps/>
      </w:rPr>
    </w:lvl>
  </w:abstractNum>
  <w:abstractNum w:abstractNumId="4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5" w15:restartNumberingAfterBreak="0">
    <w:nsid w:val="00000007"/>
    <w:multiLevelType w:val="multilevel"/>
    <w:tmpl w:val="0000000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 w15:restartNumberingAfterBreak="0">
    <w:nsid w:val="00000009"/>
    <w:multiLevelType w:val="multilevel"/>
    <w:tmpl w:val="0000000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 w15:restartNumberingAfterBreak="0">
    <w:nsid w:val="0000000B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 w15:restartNumberingAfterBreak="0">
    <w:nsid w:val="0000000D"/>
    <w:multiLevelType w:val="multilevel"/>
    <w:tmpl w:val="0000000C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9" w15:restartNumberingAfterBreak="0">
    <w:nsid w:val="0000000F"/>
    <w:multiLevelType w:val="multilevel"/>
    <w:tmpl w:val="0000000E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0" w15:restartNumberingAfterBreak="0">
    <w:nsid w:val="00000099"/>
    <w:multiLevelType w:val="hybridMultilevel"/>
    <w:tmpl w:val="C264E8F2"/>
    <w:lvl w:ilvl="0" w:tplc="459E21F8">
      <w:start w:val="1"/>
      <w:numFmt w:val="bullet"/>
      <w:lvlText w:val="и"/>
      <w:lvlJc w:val="left"/>
    </w:lvl>
    <w:lvl w:ilvl="1" w:tplc="76169A68">
      <w:numFmt w:val="decimal"/>
      <w:lvlText w:val=""/>
      <w:lvlJc w:val="left"/>
    </w:lvl>
    <w:lvl w:ilvl="2" w:tplc="034E4802">
      <w:numFmt w:val="decimal"/>
      <w:lvlText w:val=""/>
      <w:lvlJc w:val="left"/>
    </w:lvl>
    <w:lvl w:ilvl="3" w:tplc="007029E2">
      <w:numFmt w:val="decimal"/>
      <w:lvlText w:val=""/>
      <w:lvlJc w:val="left"/>
    </w:lvl>
    <w:lvl w:ilvl="4" w:tplc="149058CE">
      <w:numFmt w:val="decimal"/>
      <w:lvlText w:val=""/>
      <w:lvlJc w:val="left"/>
    </w:lvl>
    <w:lvl w:ilvl="5" w:tplc="33189C74">
      <w:numFmt w:val="decimal"/>
      <w:lvlText w:val=""/>
      <w:lvlJc w:val="left"/>
    </w:lvl>
    <w:lvl w:ilvl="6" w:tplc="BF7A2D84">
      <w:numFmt w:val="decimal"/>
      <w:lvlText w:val=""/>
      <w:lvlJc w:val="left"/>
    </w:lvl>
    <w:lvl w:ilvl="7" w:tplc="A7AC05F0">
      <w:numFmt w:val="decimal"/>
      <w:lvlText w:val=""/>
      <w:lvlJc w:val="left"/>
    </w:lvl>
    <w:lvl w:ilvl="8" w:tplc="33943342">
      <w:numFmt w:val="decimal"/>
      <w:lvlText w:val=""/>
      <w:lvlJc w:val="left"/>
    </w:lvl>
  </w:abstractNum>
  <w:abstractNum w:abstractNumId="11" w15:restartNumberingAfterBreak="0">
    <w:nsid w:val="00000124"/>
    <w:multiLevelType w:val="hybridMultilevel"/>
    <w:tmpl w:val="C5280E04"/>
    <w:lvl w:ilvl="0" w:tplc="F5E6404C">
      <w:start w:val="2"/>
      <w:numFmt w:val="decimal"/>
      <w:lvlText w:val="%1."/>
      <w:lvlJc w:val="left"/>
    </w:lvl>
    <w:lvl w:ilvl="1" w:tplc="34306454">
      <w:numFmt w:val="decimal"/>
      <w:lvlText w:val=""/>
      <w:lvlJc w:val="left"/>
    </w:lvl>
    <w:lvl w:ilvl="2" w:tplc="4B12707E">
      <w:numFmt w:val="decimal"/>
      <w:lvlText w:val=""/>
      <w:lvlJc w:val="left"/>
    </w:lvl>
    <w:lvl w:ilvl="3" w:tplc="0E1A6B36">
      <w:numFmt w:val="decimal"/>
      <w:lvlText w:val=""/>
      <w:lvlJc w:val="left"/>
    </w:lvl>
    <w:lvl w:ilvl="4" w:tplc="80A0D8CC">
      <w:numFmt w:val="decimal"/>
      <w:lvlText w:val=""/>
      <w:lvlJc w:val="left"/>
    </w:lvl>
    <w:lvl w:ilvl="5" w:tplc="8DBA93BE">
      <w:numFmt w:val="decimal"/>
      <w:lvlText w:val=""/>
      <w:lvlJc w:val="left"/>
    </w:lvl>
    <w:lvl w:ilvl="6" w:tplc="619891D0">
      <w:numFmt w:val="decimal"/>
      <w:lvlText w:val=""/>
      <w:lvlJc w:val="left"/>
    </w:lvl>
    <w:lvl w:ilvl="7" w:tplc="5414100A">
      <w:numFmt w:val="decimal"/>
      <w:lvlText w:val=""/>
      <w:lvlJc w:val="left"/>
    </w:lvl>
    <w:lvl w:ilvl="8" w:tplc="9E42D5EC">
      <w:numFmt w:val="decimal"/>
      <w:lvlText w:val=""/>
      <w:lvlJc w:val="left"/>
    </w:lvl>
  </w:abstractNum>
  <w:abstractNum w:abstractNumId="12" w15:restartNumberingAfterBreak="0">
    <w:nsid w:val="0000074D"/>
    <w:multiLevelType w:val="hybridMultilevel"/>
    <w:tmpl w:val="7BD40F2C"/>
    <w:lvl w:ilvl="0" w:tplc="78E42794">
      <w:start w:val="4"/>
      <w:numFmt w:val="decimal"/>
      <w:lvlText w:val="%1."/>
      <w:lvlJc w:val="left"/>
    </w:lvl>
    <w:lvl w:ilvl="1" w:tplc="ADDAF3A8">
      <w:numFmt w:val="decimal"/>
      <w:lvlText w:val=""/>
      <w:lvlJc w:val="left"/>
    </w:lvl>
    <w:lvl w:ilvl="2" w:tplc="158AA6EA">
      <w:numFmt w:val="decimal"/>
      <w:lvlText w:val=""/>
      <w:lvlJc w:val="left"/>
    </w:lvl>
    <w:lvl w:ilvl="3" w:tplc="E19A5D72">
      <w:numFmt w:val="decimal"/>
      <w:lvlText w:val=""/>
      <w:lvlJc w:val="left"/>
    </w:lvl>
    <w:lvl w:ilvl="4" w:tplc="66EA8CE6">
      <w:numFmt w:val="decimal"/>
      <w:lvlText w:val=""/>
      <w:lvlJc w:val="left"/>
    </w:lvl>
    <w:lvl w:ilvl="5" w:tplc="FF6C7BDE">
      <w:numFmt w:val="decimal"/>
      <w:lvlText w:val=""/>
      <w:lvlJc w:val="left"/>
    </w:lvl>
    <w:lvl w:ilvl="6" w:tplc="921E01E4">
      <w:numFmt w:val="decimal"/>
      <w:lvlText w:val=""/>
      <w:lvlJc w:val="left"/>
    </w:lvl>
    <w:lvl w:ilvl="7" w:tplc="C0BCA506">
      <w:numFmt w:val="decimal"/>
      <w:lvlText w:val=""/>
      <w:lvlJc w:val="left"/>
    </w:lvl>
    <w:lvl w:ilvl="8" w:tplc="706661E2">
      <w:numFmt w:val="decimal"/>
      <w:lvlText w:val=""/>
      <w:lvlJc w:val="left"/>
    </w:lvl>
  </w:abstractNum>
  <w:abstractNum w:abstractNumId="13" w15:restartNumberingAfterBreak="0">
    <w:nsid w:val="00000F3E"/>
    <w:multiLevelType w:val="hybridMultilevel"/>
    <w:tmpl w:val="64C8D5FA"/>
    <w:lvl w:ilvl="0" w:tplc="6ABAC58C">
      <w:start w:val="1"/>
      <w:numFmt w:val="bullet"/>
      <w:lvlText w:val="−"/>
      <w:lvlJc w:val="left"/>
    </w:lvl>
    <w:lvl w:ilvl="1" w:tplc="0D5AAEB8">
      <w:numFmt w:val="decimal"/>
      <w:lvlText w:val=""/>
      <w:lvlJc w:val="left"/>
    </w:lvl>
    <w:lvl w:ilvl="2" w:tplc="4244AB68">
      <w:numFmt w:val="decimal"/>
      <w:lvlText w:val=""/>
      <w:lvlJc w:val="left"/>
    </w:lvl>
    <w:lvl w:ilvl="3" w:tplc="56E4F770">
      <w:numFmt w:val="decimal"/>
      <w:lvlText w:val=""/>
      <w:lvlJc w:val="left"/>
    </w:lvl>
    <w:lvl w:ilvl="4" w:tplc="4898667C">
      <w:numFmt w:val="decimal"/>
      <w:lvlText w:val=""/>
      <w:lvlJc w:val="left"/>
    </w:lvl>
    <w:lvl w:ilvl="5" w:tplc="039E0484">
      <w:numFmt w:val="decimal"/>
      <w:lvlText w:val=""/>
      <w:lvlJc w:val="left"/>
    </w:lvl>
    <w:lvl w:ilvl="6" w:tplc="98903D88">
      <w:numFmt w:val="decimal"/>
      <w:lvlText w:val=""/>
      <w:lvlJc w:val="left"/>
    </w:lvl>
    <w:lvl w:ilvl="7" w:tplc="D8D0456E">
      <w:numFmt w:val="decimal"/>
      <w:lvlText w:val=""/>
      <w:lvlJc w:val="left"/>
    </w:lvl>
    <w:lvl w:ilvl="8" w:tplc="F266F2CA">
      <w:numFmt w:val="decimal"/>
      <w:lvlText w:val=""/>
      <w:lvlJc w:val="left"/>
    </w:lvl>
  </w:abstractNum>
  <w:abstractNum w:abstractNumId="14" w15:restartNumberingAfterBreak="0">
    <w:nsid w:val="0000153C"/>
    <w:multiLevelType w:val="hybridMultilevel"/>
    <w:tmpl w:val="1FD23B96"/>
    <w:lvl w:ilvl="0" w:tplc="735602FC">
      <w:start w:val="1"/>
      <w:numFmt w:val="bullet"/>
      <w:lvlText w:val="-"/>
      <w:lvlJc w:val="left"/>
    </w:lvl>
    <w:lvl w:ilvl="1" w:tplc="B4C8CE24">
      <w:numFmt w:val="decimal"/>
      <w:lvlText w:val=""/>
      <w:lvlJc w:val="left"/>
    </w:lvl>
    <w:lvl w:ilvl="2" w:tplc="B4E405AE">
      <w:numFmt w:val="decimal"/>
      <w:lvlText w:val=""/>
      <w:lvlJc w:val="left"/>
    </w:lvl>
    <w:lvl w:ilvl="3" w:tplc="3D346F52">
      <w:numFmt w:val="decimal"/>
      <w:lvlText w:val=""/>
      <w:lvlJc w:val="left"/>
    </w:lvl>
    <w:lvl w:ilvl="4" w:tplc="203CEF28">
      <w:numFmt w:val="decimal"/>
      <w:lvlText w:val=""/>
      <w:lvlJc w:val="left"/>
    </w:lvl>
    <w:lvl w:ilvl="5" w:tplc="6922CD58">
      <w:numFmt w:val="decimal"/>
      <w:lvlText w:val=""/>
      <w:lvlJc w:val="left"/>
    </w:lvl>
    <w:lvl w:ilvl="6" w:tplc="558683B2">
      <w:numFmt w:val="decimal"/>
      <w:lvlText w:val=""/>
      <w:lvlJc w:val="left"/>
    </w:lvl>
    <w:lvl w:ilvl="7" w:tplc="D74ABEF2">
      <w:numFmt w:val="decimal"/>
      <w:lvlText w:val=""/>
      <w:lvlJc w:val="left"/>
    </w:lvl>
    <w:lvl w:ilvl="8" w:tplc="FDF2E772">
      <w:numFmt w:val="decimal"/>
      <w:lvlText w:val=""/>
      <w:lvlJc w:val="left"/>
    </w:lvl>
  </w:abstractNum>
  <w:abstractNum w:abstractNumId="15" w15:restartNumberingAfterBreak="0">
    <w:nsid w:val="00001547"/>
    <w:multiLevelType w:val="hybridMultilevel"/>
    <w:tmpl w:val="06E01294"/>
    <w:lvl w:ilvl="0" w:tplc="02BC3DD6">
      <w:start w:val="15"/>
      <w:numFmt w:val="decimal"/>
      <w:lvlText w:val="%1."/>
      <w:lvlJc w:val="left"/>
    </w:lvl>
    <w:lvl w:ilvl="1" w:tplc="9572B1E6">
      <w:numFmt w:val="decimal"/>
      <w:lvlText w:val=""/>
      <w:lvlJc w:val="left"/>
    </w:lvl>
    <w:lvl w:ilvl="2" w:tplc="5F107D0C">
      <w:numFmt w:val="decimal"/>
      <w:lvlText w:val=""/>
      <w:lvlJc w:val="left"/>
    </w:lvl>
    <w:lvl w:ilvl="3" w:tplc="AED843BC">
      <w:numFmt w:val="decimal"/>
      <w:lvlText w:val=""/>
      <w:lvlJc w:val="left"/>
    </w:lvl>
    <w:lvl w:ilvl="4" w:tplc="F6F6E5CE">
      <w:numFmt w:val="decimal"/>
      <w:lvlText w:val=""/>
      <w:lvlJc w:val="left"/>
    </w:lvl>
    <w:lvl w:ilvl="5" w:tplc="BB2071A8">
      <w:numFmt w:val="decimal"/>
      <w:lvlText w:val=""/>
      <w:lvlJc w:val="left"/>
    </w:lvl>
    <w:lvl w:ilvl="6" w:tplc="AC32AFAE">
      <w:numFmt w:val="decimal"/>
      <w:lvlText w:val=""/>
      <w:lvlJc w:val="left"/>
    </w:lvl>
    <w:lvl w:ilvl="7" w:tplc="49362B5C">
      <w:numFmt w:val="decimal"/>
      <w:lvlText w:val=""/>
      <w:lvlJc w:val="left"/>
    </w:lvl>
    <w:lvl w:ilvl="8" w:tplc="DF5A0368">
      <w:numFmt w:val="decimal"/>
      <w:lvlText w:val=""/>
      <w:lvlJc w:val="left"/>
    </w:lvl>
  </w:abstractNum>
  <w:abstractNum w:abstractNumId="16" w15:restartNumberingAfterBreak="0">
    <w:nsid w:val="00002D12"/>
    <w:multiLevelType w:val="hybridMultilevel"/>
    <w:tmpl w:val="1278087C"/>
    <w:lvl w:ilvl="0" w:tplc="EDD6D2BC">
      <w:start w:val="1"/>
      <w:numFmt w:val="decimal"/>
      <w:lvlText w:val="%1."/>
      <w:lvlJc w:val="left"/>
    </w:lvl>
    <w:lvl w:ilvl="1" w:tplc="F90830D2">
      <w:numFmt w:val="decimal"/>
      <w:lvlText w:val=""/>
      <w:lvlJc w:val="left"/>
    </w:lvl>
    <w:lvl w:ilvl="2" w:tplc="55004D7E">
      <w:numFmt w:val="decimal"/>
      <w:lvlText w:val=""/>
      <w:lvlJc w:val="left"/>
    </w:lvl>
    <w:lvl w:ilvl="3" w:tplc="4532F98A">
      <w:numFmt w:val="decimal"/>
      <w:lvlText w:val=""/>
      <w:lvlJc w:val="left"/>
    </w:lvl>
    <w:lvl w:ilvl="4" w:tplc="B50059F8">
      <w:numFmt w:val="decimal"/>
      <w:lvlText w:val=""/>
      <w:lvlJc w:val="left"/>
    </w:lvl>
    <w:lvl w:ilvl="5" w:tplc="1C9C015A">
      <w:numFmt w:val="decimal"/>
      <w:lvlText w:val=""/>
      <w:lvlJc w:val="left"/>
    </w:lvl>
    <w:lvl w:ilvl="6" w:tplc="4F7A67B8">
      <w:numFmt w:val="decimal"/>
      <w:lvlText w:val=""/>
      <w:lvlJc w:val="left"/>
    </w:lvl>
    <w:lvl w:ilvl="7" w:tplc="8E5AB888">
      <w:numFmt w:val="decimal"/>
      <w:lvlText w:val=""/>
      <w:lvlJc w:val="left"/>
    </w:lvl>
    <w:lvl w:ilvl="8" w:tplc="D4B00A60">
      <w:numFmt w:val="decimal"/>
      <w:lvlText w:val=""/>
      <w:lvlJc w:val="left"/>
    </w:lvl>
  </w:abstractNum>
  <w:abstractNum w:abstractNumId="17" w15:restartNumberingAfterBreak="0">
    <w:nsid w:val="0000305E"/>
    <w:multiLevelType w:val="hybridMultilevel"/>
    <w:tmpl w:val="73FCE83A"/>
    <w:lvl w:ilvl="0" w:tplc="B748D424">
      <w:start w:val="1"/>
      <w:numFmt w:val="decimal"/>
      <w:lvlText w:val="2.%1."/>
      <w:lvlJc w:val="left"/>
    </w:lvl>
    <w:lvl w:ilvl="1" w:tplc="0E4E200E">
      <w:numFmt w:val="decimal"/>
      <w:lvlText w:val=""/>
      <w:lvlJc w:val="left"/>
    </w:lvl>
    <w:lvl w:ilvl="2" w:tplc="32A2F630">
      <w:numFmt w:val="decimal"/>
      <w:lvlText w:val=""/>
      <w:lvlJc w:val="left"/>
    </w:lvl>
    <w:lvl w:ilvl="3" w:tplc="4704F334">
      <w:numFmt w:val="decimal"/>
      <w:lvlText w:val=""/>
      <w:lvlJc w:val="left"/>
    </w:lvl>
    <w:lvl w:ilvl="4" w:tplc="D3E6CF24">
      <w:numFmt w:val="decimal"/>
      <w:lvlText w:val=""/>
      <w:lvlJc w:val="left"/>
    </w:lvl>
    <w:lvl w:ilvl="5" w:tplc="366E7F18">
      <w:numFmt w:val="decimal"/>
      <w:lvlText w:val=""/>
      <w:lvlJc w:val="left"/>
    </w:lvl>
    <w:lvl w:ilvl="6" w:tplc="3E68839A">
      <w:numFmt w:val="decimal"/>
      <w:lvlText w:val=""/>
      <w:lvlJc w:val="left"/>
    </w:lvl>
    <w:lvl w:ilvl="7" w:tplc="4F4EDE58">
      <w:numFmt w:val="decimal"/>
      <w:lvlText w:val=""/>
      <w:lvlJc w:val="left"/>
    </w:lvl>
    <w:lvl w:ilvl="8" w:tplc="8FB22BEE">
      <w:numFmt w:val="decimal"/>
      <w:lvlText w:val=""/>
      <w:lvlJc w:val="left"/>
    </w:lvl>
  </w:abstractNum>
  <w:abstractNum w:abstractNumId="18" w15:restartNumberingAfterBreak="0">
    <w:nsid w:val="0000390C"/>
    <w:multiLevelType w:val="hybridMultilevel"/>
    <w:tmpl w:val="4D1A2C62"/>
    <w:lvl w:ilvl="0" w:tplc="1D802798">
      <w:start w:val="1"/>
      <w:numFmt w:val="bullet"/>
      <w:lvlText w:val="−"/>
      <w:lvlJc w:val="left"/>
    </w:lvl>
    <w:lvl w:ilvl="1" w:tplc="5B58A712">
      <w:start w:val="1"/>
      <w:numFmt w:val="bullet"/>
      <w:lvlText w:val="и"/>
      <w:lvlJc w:val="left"/>
    </w:lvl>
    <w:lvl w:ilvl="2" w:tplc="D7BAB3F0">
      <w:numFmt w:val="decimal"/>
      <w:lvlText w:val=""/>
      <w:lvlJc w:val="left"/>
    </w:lvl>
    <w:lvl w:ilvl="3" w:tplc="93163A34">
      <w:numFmt w:val="decimal"/>
      <w:lvlText w:val=""/>
      <w:lvlJc w:val="left"/>
    </w:lvl>
    <w:lvl w:ilvl="4" w:tplc="5136F874">
      <w:numFmt w:val="decimal"/>
      <w:lvlText w:val=""/>
      <w:lvlJc w:val="left"/>
    </w:lvl>
    <w:lvl w:ilvl="5" w:tplc="1B701B62">
      <w:numFmt w:val="decimal"/>
      <w:lvlText w:val=""/>
      <w:lvlJc w:val="left"/>
    </w:lvl>
    <w:lvl w:ilvl="6" w:tplc="C6CCF8F8">
      <w:numFmt w:val="decimal"/>
      <w:lvlText w:val=""/>
      <w:lvlJc w:val="left"/>
    </w:lvl>
    <w:lvl w:ilvl="7" w:tplc="F1781EF4">
      <w:numFmt w:val="decimal"/>
      <w:lvlText w:val=""/>
      <w:lvlJc w:val="left"/>
    </w:lvl>
    <w:lvl w:ilvl="8" w:tplc="CF161CD4">
      <w:numFmt w:val="decimal"/>
      <w:lvlText w:val=""/>
      <w:lvlJc w:val="left"/>
    </w:lvl>
  </w:abstractNum>
  <w:abstractNum w:abstractNumId="19" w15:restartNumberingAfterBreak="0">
    <w:nsid w:val="000039B3"/>
    <w:multiLevelType w:val="hybridMultilevel"/>
    <w:tmpl w:val="553C5916"/>
    <w:lvl w:ilvl="0" w:tplc="18585A20">
      <w:start w:val="16"/>
      <w:numFmt w:val="decimal"/>
      <w:lvlText w:val="%1."/>
      <w:lvlJc w:val="left"/>
    </w:lvl>
    <w:lvl w:ilvl="1" w:tplc="005E4F26">
      <w:numFmt w:val="decimal"/>
      <w:lvlText w:val=""/>
      <w:lvlJc w:val="left"/>
    </w:lvl>
    <w:lvl w:ilvl="2" w:tplc="C3D66978">
      <w:numFmt w:val="decimal"/>
      <w:lvlText w:val=""/>
      <w:lvlJc w:val="left"/>
    </w:lvl>
    <w:lvl w:ilvl="3" w:tplc="B6A68A7A">
      <w:numFmt w:val="decimal"/>
      <w:lvlText w:val=""/>
      <w:lvlJc w:val="left"/>
    </w:lvl>
    <w:lvl w:ilvl="4" w:tplc="13A88BBC">
      <w:numFmt w:val="decimal"/>
      <w:lvlText w:val=""/>
      <w:lvlJc w:val="left"/>
    </w:lvl>
    <w:lvl w:ilvl="5" w:tplc="2AC0701A">
      <w:numFmt w:val="decimal"/>
      <w:lvlText w:val=""/>
      <w:lvlJc w:val="left"/>
    </w:lvl>
    <w:lvl w:ilvl="6" w:tplc="20E2EB26">
      <w:numFmt w:val="decimal"/>
      <w:lvlText w:val=""/>
      <w:lvlJc w:val="left"/>
    </w:lvl>
    <w:lvl w:ilvl="7" w:tplc="99C0ECD6">
      <w:numFmt w:val="decimal"/>
      <w:lvlText w:val=""/>
      <w:lvlJc w:val="left"/>
    </w:lvl>
    <w:lvl w:ilvl="8" w:tplc="7DC8E48A">
      <w:numFmt w:val="decimal"/>
      <w:lvlText w:val=""/>
      <w:lvlJc w:val="left"/>
    </w:lvl>
  </w:abstractNum>
  <w:abstractNum w:abstractNumId="20" w15:restartNumberingAfterBreak="0">
    <w:nsid w:val="000041BB"/>
    <w:multiLevelType w:val="hybridMultilevel"/>
    <w:tmpl w:val="3AEA848A"/>
    <w:lvl w:ilvl="0" w:tplc="08AE41D0">
      <w:start w:val="1"/>
      <w:numFmt w:val="decimal"/>
      <w:lvlText w:val="%1."/>
      <w:lvlJc w:val="left"/>
    </w:lvl>
    <w:lvl w:ilvl="1" w:tplc="22B27650">
      <w:numFmt w:val="decimal"/>
      <w:lvlText w:val=""/>
      <w:lvlJc w:val="left"/>
    </w:lvl>
    <w:lvl w:ilvl="2" w:tplc="566E0CB0">
      <w:numFmt w:val="decimal"/>
      <w:lvlText w:val=""/>
      <w:lvlJc w:val="left"/>
    </w:lvl>
    <w:lvl w:ilvl="3" w:tplc="3892A716">
      <w:numFmt w:val="decimal"/>
      <w:lvlText w:val=""/>
      <w:lvlJc w:val="left"/>
    </w:lvl>
    <w:lvl w:ilvl="4" w:tplc="9BD6D1D8">
      <w:numFmt w:val="decimal"/>
      <w:lvlText w:val=""/>
      <w:lvlJc w:val="left"/>
    </w:lvl>
    <w:lvl w:ilvl="5" w:tplc="EF08BD2C">
      <w:numFmt w:val="decimal"/>
      <w:lvlText w:val=""/>
      <w:lvlJc w:val="left"/>
    </w:lvl>
    <w:lvl w:ilvl="6" w:tplc="F690B77A">
      <w:numFmt w:val="decimal"/>
      <w:lvlText w:val=""/>
      <w:lvlJc w:val="left"/>
    </w:lvl>
    <w:lvl w:ilvl="7" w:tplc="3904C82E">
      <w:numFmt w:val="decimal"/>
      <w:lvlText w:val=""/>
      <w:lvlJc w:val="left"/>
    </w:lvl>
    <w:lvl w:ilvl="8" w:tplc="35183276">
      <w:numFmt w:val="decimal"/>
      <w:lvlText w:val=""/>
      <w:lvlJc w:val="left"/>
    </w:lvl>
  </w:abstractNum>
  <w:abstractNum w:abstractNumId="21" w15:restartNumberingAfterBreak="0">
    <w:nsid w:val="0000440D"/>
    <w:multiLevelType w:val="hybridMultilevel"/>
    <w:tmpl w:val="A46A0EEA"/>
    <w:lvl w:ilvl="0" w:tplc="AA5288FE">
      <w:start w:val="3"/>
      <w:numFmt w:val="decimal"/>
      <w:lvlText w:val="%1."/>
      <w:lvlJc w:val="left"/>
    </w:lvl>
    <w:lvl w:ilvl="1" w:tplc="F19EFBDE">
      <w:numFmt w:val="decimal"/>
      <w:lvlText w:val=""/>
      <w:lvlJc w:val="left"/>
    </w:lvl>
    <w:lvl w:ilvl="2" w:tplc="19D44E5E">
      <w:numFmt w:val="decimal"/>
      <w:lvlText w:val=""/>
      <w:lvlJc w:val="left"/>
    </w:lvl>
    <w:lvl w:ilvl="3" w:tplc="BBDEBABE">
      <w:numFmt w:val="decimal"/>
      <w:lvlText w:val=""/>
      <w:lvlJc w:val="left"/>
    </w:lvl>
    <w:lvl w:ilvl="4" w:tplc="BDF4B5A6">
      <w:numFmt w:val="decimal"/>
      <w:lvlText w:val=""/>
      <w:lvlJc w:val="left"/>
    </w:lvl>
    <w:lvl w:ilvl="5" w:tplc="346441C6">
      <w:numFmt w:val="decimal"/>
      <w:lvlText w:val=""/>
      <w:lvlJc w:val="left"/>
    </w:lvl>
    <w:lvl w:ilvl="6" w:tplc="B5FE7E9E">
      <w:numFmt w:val="decimal"/>
      <w:lvlText w:val=""/>
      <w:lvlJc w:val="left"/>
    </w:lvl>
    <w:lvl w:ilvl="7" w:tplc="03E6E826">
      <w:numFmt w:val="decimal"/>
      <w:lvlText w:val=""/>
      <w:lvlJc w:val="left"/>
    </w:lvl>
    <w:lvl w:ilvl="8" w:tplc="B2224424">
      <w:numFmt w:val="decimal"/>
      <w:lvlText w:val=""/>
      <w:lvlJc w:val="left"/>
    </w:lvl>
  </w:abstractNum>
  <w:abstractNum w:abstractNumId="22" w15:restartNumberingAfterBreak="0">
    <w:nsid w:val="0000491C"/>
    <w:multiLevelType w:val="hybridMultilevel"/>
    <w:tmpl w:val="764247F2"/>
    <w:lvl w:ilvl="0" w:tplc="7F8469AE">
      <w:start w:val="1"/>
      <w:numFmt w:val="decimal"/>
      <w:lvlText w:val="%1."/>
      <w:lvlJc w:val="left"/>
    </w:lvl>
    <w:lvl w:ilvl="1" w:tplc="AF9A5350">
      <w:start w:val="3"/>
      <w:numFmt w:val="decimal"/>
      <w:lvlText w:val="%2."/>
      <w:lvlJc w:val="left"/>
    </w:lvl>
    <w:lvl w:ilvl="2" w:tplc="8EACF76C">
      <w:numFmt w:val="decimal"/>
      <w:lvlText w:val=""/>
      <w:lvlJc w:val="left"/>
    </w:lvl>
    <w:lvl w:ilvl="3" w:tplc="979E1F02">
      <w:numFmt w:val="decimal"/>
      <w:lvlText w:val=""/>
      <w:lvlJc w:val="left"/>
    </w:lvl>
    <w:lvl w:ilvl="4" w:tplc="DE668BF2">
      <w:numFmt w:val="decimal"/>
      <w:lvlText w:val=""/>
      <w:lvlJc w:val="left"/>
    </w:lvl>
    <w:lvl w:ilvl="5" w:tplc="52CA8C4E">
      <w:numFmt w:val="decimal"/>
      <w:lvlText w:val=""/>
      <w:lvlJc w:val="left"/>
    </w:lvl>
    <w:lvl w:ilvl="6" w:tplc="2A94CC08">
      <w:numFmt w:val="decimal"/>
      <w:lvlText w:val=""/>
      <w:lvlJc w:val="left"/>
    </w:lvl>
    <w:lvl w:ilvl="7" w:tplc="0A3E3614">
      <w:numFmt w:val="decimal"/>
      <w:lvlText w:val=""/>
      <w:lvlJc w:val="left"/>
    </w:lvl>
    <w:lvl w:ilvl="8" w:tplc="EA764618">
      <w:numFmt w:val="decimal"/>
      <w:lvlText w:val=""/>
      <w:lvlJc w:val="left"/>
    </w:lvl>
  </w:abstractNum>
  <w:abstractNum w:abstractNumId="23" w15:restartNumberingAfterBreak="0">
    <w:nsid w:val="00004D06"/>
    <w:multiLevelType w:val="hybridMultilevel"/>
    <w:tmpl w:val="5DDE7F48"/>
    <w:lvl w:ilvl="0" w:tplc="61A80004">
      <w:start w:val="4"/>
      <w:numFmt w:val="decimal"/>
      <w:lvlText w:val="%1."/>
      <w:lvlJc w:val="left"/>
    </w:lvl>
    <w:lvl w:ilvl="1" w:tplc="DD767D54">
      <w:start w:val="11"/>
      <w:numFmt w:val="decimal"/>
      <w:lvlText w:val="%2."/>
      <w:lvlJc w:val="left"/>
    </w:lvl>
    <w:lvl w:ilvl="2" w:tplc="60447A64">
      <w:numFmt w:val="decimal"/>
      <w:lvlText w:val=""/>
      <w:lvlJc w:val="left"/>
    </w:lvl>
    <w:lvl w:ilvl="3" w:tplc="BD7E43D4">
      <w:numFmt w:val="decimal"/>
      <w:lvlText w:val=""/>
      <w:lvlJc w:val="left"/>
    </w:lvl>
    <w:lvl w:ilvl="4" w:tplc="B1CA24B4">
      <w:numFmt w:val="decimal"/>
      <w:lvlText w:val=""/>
      <w:lvlJc w:val="left"/>
    </w:lvl>
    <w:lvl w:ilvl="5" w:tplc="902EAD16">
      <w:numFmt w:val="decimal"/>
      <w:lvlText w:val=""/>
      <w:lvlJc w:val="left"/>
    </w:lvl>
    <w:lvl w:ilvl="6" w:tplc="CE4E44D2">
      <w:numFmt w:val="decimal"/>
      <w:lvlText w:val=""/>
      <w:lvlJc w:val="left"/>
    </w:lvl>
    <w:lvl w:ilvl="7" w:tplc="9F2491A6">
      <w:numFmt w:val="decimal"/>
      <w:lvlText w:val=""/>
      <w:lvlJc w:val="left"/>
    </w:lvl>
    <w:lvl w:ilvl="8" w:tplc="2C2845AC">
      <w:numFmt w:val="decimal"/>
      <w:lvlText w:val=""/>
      <w:lvlJc w:val="left"/>
    </w:lvl>
  </w:abstractNum>
  <w:abstractNum w:abstractNumId="24" w15:restartNumberingAfterBreak="0">
    <w:nsid w:val="00004DB7"/>
    <w:multiLevelType w:val="hybridMultilevel"/>
    <w:tmpl w:val="59DEEFB2"/>
    <w:lvl w:ilvl="0" w:tplc="0478D572">
      <w:start w:val="14"/>
      <w:numFmt w:val="decimal"/>
      <w:lvlText w:val="%1."/>
      <w:lvlJc w:val="left"/>
    </w:lvl>
    <w:lvl w:ilvl="1" w:tplc="15026EEC">
      <w:numFmt w:val="decimal"/>
      <w:lvlText w:val=""/>
      <w:lvlJc w:val="left"/>
    </w:lvl>
    <w:lvl w:ilvl="2" w:tplc="AC70C316">
      <w:numFmt w:val="decimal"/>
      <w:lvlText w:val=""/>
      <w:lvlJc w:val="left"/>
    </w:lvl>
    <w:lvl w:ilvl="3" w:tplc="A9E2F0DA">
      <w:numFmt w:val="decimal"/>
      <w:lvlText w:val=""/>
      <w:lvlJc w:val="left"/>
    </w:lvl>
    <w:lvl w:ilvl="4" w:tplc="9028D28E">
      <w:numFmt w:val="decimal"/>
      <w:lvlText w:val=""/>
      <w:lvlJc w:val="left"/>
    </w:lvl>
    <w:lvl w:ilvl="5" w:tplc="1FC675E2">
      <w:numFmt w:val="decimal"/>
      <w:lvlText w:val=""/>
      <w:lvlJc w:val="left"/>
    </w:lvl>
    <w:lvl w:ilvl="6" w:tplc="FA9A7C6C">
      <w:numFmt w:val="decimal"/>
      <w:lvlText w:val=""/>
      <w:lvlJc w:val="left"/>
    </w:lvl>
    <w:lvl w:ilvl="7" w:tplc="A1687B04">
      <w:numFmt w:val="decimal"/>
      <w:lvlText w:val=""/>
      <w:lvlJc w:val="left"/>
    </w:lvl>
    <w:lvl w:ilvl="8" w:tplc="C658C04E">
      <w:numFmt w:val="decimal"/>
      <w:lvlText w:val=""/>
      <w:lvlJc w:val="left"/>
    </w:lvl>
  </w:abstractNum>
  <w:abstractNum w:abstractNumId="25" w15:restartNumberingAfterBreak="0">
    <w:nsid w:val="00004DC8"/>
    <w:multiLevelType w:val="hybridMultilevel"/>
    <w:tmpl w:val="829E4C92"/>
    <w:lvl w:ilvl="0" w:tplc="13B0CF0E">
      <w:start w:val="1"/>
      <w:numFmt w:val="bullet"/>
      <w:lvlText w:val="−"/>
      <w:lvlJc w:val="left"/>
    </w:lvl>
    <w:lvl w:ilvl="1" w:tplc="E55A4DE8">
      <w:numFmt w:val="decimal"/>
      <w:lvlText w:val=""/>
      <w:lvlJc w:val="left"/>
    </w:lvl>
    <w:lvl w:ilvl="2" w:tplc="56849566">
      <w:numFmt w:val="decimal"/>
      <w:lvlText w:val=""/>
      <w:lvlJc w:val="left"/>
    </w:lvl>
    <w:lvl w:ilvl="3" w:tplc="FC167C5C">
      <w:numFmt w:val="decimal"/>
      <w:lvlText w:val=""/>
      <w:lvlJc w:val="left"/>
    </w:lvl>
    <w:lvl w:ilvl="4" w:tplc="4C62AE4E">
      <w:numFmt w:val="decimal"/>
      <w:lvlText w:val=""/>
      <w:lvlJc w:val="left"/>
    </w:lvl>
    <w:lvl w:ilvl="5" w:tplc="878EDEAC">
      <w:numFmt w:val="decimal"/>
      <w:lvlText w:val=""/>
      <w:lvlJc w:val="left"/>
    </w:lvl>
    <w:lvl w:ilvl="6" w:tplc="06D696B0">
      <w:numFmt w:val="decimal"/>
      <w:lvlText w:val=""/>
      <w:lvlJc w:val="left"/>
    </w:lvl>
    <w:lvl w:ilvl="7" w:tplc="7F9E5B8A">
      <w:numFmt w:val="decimal"/>
      <w:lvlText w:val=""/>
      <w:lvlJc w:val="left"/>
    </w:lvl>
    <w:lvl w:ilvl="8" w:tplc="0F929E92">
      <w:numFmt w:val="decimal"/>
      <w:lvlText w:val=""/>
      <w:lvlJc w:val="left"/>
    </w:lvl>
  </w:abstractNum>
  <w:abstractNum w:abstractNumId="26" w15:restartNumberingAfterBreak="0">
    <w:nsid w:val="000054DE"/>
    <w:multiLevelType w:val="hybridMultilevel"/>
    <w:tmpl w:val="F0E877E0"/>
    <w:lvl w:ilvl="0" w:tplc="4BF8DAD0">
      <w:start w:val="1"/>
      <w:numFmt w:val="decimal"/>
      <w:lvlText w:val="%1."/>
      <w:lvlJc w:val="left"/>
    </w:lvl>
    <w:lvl w:ilvl="1" w:tplc="F9FA8AB6">
      <w:start w:val="12"/>
      <w:numFmt w:val="decimal"/>
      <w:lvlText w:val="%2."/>
      <w:lvlJc w:val="left"/>
    </w:lvl>
    <w:lvl w:ilvl="2" w:tplc="E10C12AA">
      <w:numFmt w:val="decimal"/>
      <w:lvlText w:val=""/>
      <w:lvlJc w:val="left"/>
    </w:lvl>
    <w:lvl w:ilvl="3" w:tplc="79508502">
      <w:numFmt w:val="decimal"/>
      <w:lvlText w:val=""/>
      <w:lvlJc w:val="left"/>
    </w:lvl>
    <w:lvl w:ilvl="4" w:tplc="1FCC48A0">
      <w:numFmt w:val="decimal"/>
      <w:lvlText w:val=""/>
      <w:lvlJc w:val="left"/>
    </w:lvl>
    <w:lvl w:ilvl="5" w:tplc="77209C20">
      <w:numFmt w:val="decimal"/>
      <w:lvlText w:val=""/>
      <w:lvlJc w:val="left"/>
    </w:lvl>
    <w:lvl w:ilvl="6" w:tplc="DFFEBAC6">
      <w:numFmt w:val="decimal"/>
      <w:lvlText w:val=""/>
      <w:lvlJc w:val="left"/>
    </w:lvl>
    <w:lvl w:ilvl="7" w:tplc="D4880E32">
      <w:numFmt w:val="decimal"/>
      <w:lvlText w:val=""/>
      <w:lvlJc w:val="left"/>
    </w:lvl>
    <w:lvl w:ilvl="8" w:tplc="F39679C8">
      <w:numFmt w:val="decimal"/>
      <w:lvlText w:val=""/>
      <w:lvlJc w:val="left"/>
    </w:lvl>
  </w:abstractNum>
  <w:abstractNum w:abstractNumId="27" w15:restartNumberingAfterBreak="0">
    <w:nsid w:val="00006443"/>
    <w:multiLevelType w:val="hybridMultilevel"/>
    <w:tmpl w:val="E42E53DA"/>
    <w:lvl w:ilvl="0" w:tplc="6CFEE622">
      <w:start w:val="1"/>
      <w:numFmt w:val="bullet"/>
      <w:lvlText w:val="−"/>
      <w:lvlJc w:val="left"/>
    </w:lvl>
    <w:lvl w:ilvl="1" w:tplc="63DC5B4E">
      <w:numFmt w:val="decimal"/>
      <w:lvlText w:val=""/>
      <w:lvlJc w:val="left"/>
    </w:lvl>
    <w:lvl w:ilvl="2" w:tplc="3DA42DFE">
      <w:numFmt w:val="decimal"/>
      <w:lvlText w:val=""/>
      <w:lvlJc w:val="left"/>
    </w:lvl>
    <w:lvl w:ilvl="3" w:tplc="B2EC9754">
      <w:numFmt w:val="decimal"/>
      <w:lvlText w:val=""/>
      <w:lvlJc w:val="left"/>
    </w:lvl>
    <w:lvl w:ilvl="4" w:tplc="1D546414">
      <w:numFmt w:val="decimal"/>
      <w:lvlText w:val=""/>
      <w:lvlJc w:val="left"/>
    </w:lvl>
    <w:lvl w:ilvl="5" w:tplc="C9E2937E">
      <w:numFmt w:val="decimal"/>
      <w:lvlText w:val=""/>
      <w:lvlJc w:val="left"/>
    </w:lvl>
    <w:lvl w:ilvl="6" w:tplc="EF74BDC2">
      <w:numFmt w:val="decimal"/>
      <w:lvlText w:val=""/>
      <w:lvlJc w:val="left"/>
    </w:lvl>
    <w:lvl w:ilvl="7" w:tplc="2E1C6DF8">
      <w:numFmt w:val="decimal"/>
      <w:lvlText w:val=""/>
      <w:lvlJc w:val="left"/>
    </w:lvl>
    <w:lvl w:ilvl="8" w:tplc="4A6203CA">
      <w:numFmt w:val="decimal"/>
      <w:lvlText w:val=""/>
      <w:lvlJc w:val="left"/>
    </w:lvl>
  </w:abstractNum>
  <w:abstractNum w:abstractNumId="28" w15:restartNumberingAfterBreak="0">
    <w:nsid w:val="000066BB"/>
    <w:multiLevelType w:val="hybridMultilevel"/>
    <w:tmpl w:val="C98C9EFE"/>
    <w:lvl w:ilvl="0" w:tplc="074A11A2">
      <w:start w:val="1"/>
      <w:numFmt w:val="bullet"/>
      <w:lvlText w:val="−"/>
      <w:lvlJc w:val="left"/>
    </w:lvl>
    <w:lvl w:ilvl="1" w:tplc="F93AF288">
      <w:numFmt w:val="decimal"/>
      <w:lvlText w:val=""/>
      <w:lvlJc w:val="left"/>
    </w:lvl>
    <w:lvl w:ilvl="2" w:tplc="EF460432">
      <w:numFmt w:val="decimal"/>
      <w:lvlText w:val=""/>
      <w:lvlJc w:val="left"/>
    </w:lvl>
    <w:lvl w:ilvl="3" w:tplc="2C425A40">
      <w:numFmt w:val="decimal"/>
      <w:lvlText w:val=""/>
      <w:lvlJc w:val="left"/>
    </w:lvl>
    <w:lvl w:ilvl="4" w:tplc="AD0C161E">
      <w:numFmt w:val="decimal"/>
      <w:lvlText w:val=""/>
      <w:lvlJc w:val="left"/>
    </w:lvl>
    <w:lvl w:ilvl="5" w:tplc="F208C018">
      <w:numFmt w:val="decimal"/>
      <w:lvlText w:val=""/>
      <w:lvlJc w:val="left"/>
    </w:lvl>
    <w:lvl w:ilvl="6" w:tplc="FE549B54">
      <w:numFmt w:val="decimal"/>
      <w:lvlText w:val=""/>
      <w:lvlJc w:val="left"/>
    </w:lvl>
    <w:lvl w:ilvl="7" w:tplc="4DF665B4">
      <w:numFmt w:val="decimal"/>
      <w:lvlText w:val=""/>
      <w:lvlJc w:val="left"/>
    </w:lvl>
    <w:lvl w:ilvl="8" w:tplc="4394EFD2">
      <w:numFmt w:val="decimal"/>
      <w:lvlText w:val=""/>
      <w:lvlJc w:val="left"/>
    </w:lvl>
  </w:abstractNum>
  <w:abstractNum w:abstractNumId="29" w15:restartNumberingAfterBreak="0">
    <w:nsid w:val="00007E87"/>
    <w:multiLevelType w:val="hybridMultilevel"/>
    <w:tmpl w:val="463A97C6"/>
    <w:lvl w:ilvl="0" w:tplc="FC5E2AF2">
      <w:start w:val="1"/>
      <w:numFmt w:val="decimal"/>
      <w:lvlText w:val="%1."/>
      <w:lvlJc w:val="left"/>
    </w:lvl>
    <w:lvl w:ilvl="1" w:tplc="F448127E">
      <w:numFmt w:val="decimal"/>
      <w:lvlText w:val=""/>
      <w:lvlJc w:val="left"/>
    </w:lvl>
    <w:lvl w:ilvl="2" w:tplc="DC8A39A8">
      <w:numFmt w:val="decimal"/>
      <w:lvlText w:val=""/>
      <w:lvlJc w:val="left"/>
    </w:lvl>
    <w:lvl w:ilvl="3" w:tplc="511858AE">
      <w:numFmt w:val="decimal"/>
      <w:lvlText w:val=""/>
      <w:lvlJc w:val="left"/>
    </w:lvl>
    <w:lvl w:ilvl="4" w:tplc="9FCE1432">
      <w:numFmt w:val="decimal"/>
      <w:lvlText w:val=""/>
      <w:lvlJc w:val="left"/>
    </w:lvl>
    <w:lvl w:ilvl="5" w:tplc="25D4AE2A">
      <w:numFmt w:val="decimal"/>
      <w:lvlText w:val=""/>
      <w:lvlJc w:val="left"/>
    </w:lvl>
    <w:lvl w:ilvl="6" w:tplc="0D76D678">
      <w:numFmt w:val="decimal"/>
      <w:lvlText w:val=""/>
      <w:lvlJc w:val="left"/>
    </w:lvl>
    <w:lvl w:ilvl="7" w:tplc="348A1818">
      <w:numFmt w:val="decimal"/>
      <w:lvlText w:val=""/>
      <w:lvlJc w:val="left"/>
    </w:lvl>
    <w:lvl w:ilvl="8" w:tplc="C7B61628">
      <w:numFmt w:val="decimal"/>
      <w:lvlText w:val=""/>
      <w:lvlJc w:val="left"/>
    </w:lvl>
  </w:abstractNum>
  <w:abstractNum w:abstractNumId="30" w15:restartNumberingAfterBreak="0">
    <w:nsid w:val="03825368"/>
    <w:multiLevelType w:val="hybridMultilevel"/>
    <w:tmpl w:val="05B655CC"/>
    <w:lvl w:ilvl="0" w:tplc="0419000F">
      <w:start w:val="1"/>
      <w:numFmt w:val="decimal"/>
      <w:lvlText w:val="%1."/>
      <w:lvlJc w:val="left"/>
      <w:pPr>
        <w:ind w:left="163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0B102200"/>
    <w:multiLevelType w:val="hybridMultilevel"/>
    <w:tmpl w:val="AFA4BD7A"/>
    <w:lvl w:ilvl="0" w:tplc="F7A40D78">
      <w:start w:val="1"/>
      <w:numFmt w:val="decimal"/>
      <w:lvlText w:val="Тема 2.%1."/>
      <w:lvlJc w:val="left"/>
      <w:pPr>
        <w:tabs>
          <w:tab w:val="num" w:pos="0"/>
        </w:tabs>
        <w:ind w:firstLine="340"/>
      </w:pPr>
      <w:rPr>
        <w:rFonts w:cs="Times New Roman" w:hint="default"/>
      </w:rPr>
    </w:lvl>
    <w:lvl w:ilvl="1" w:tplc="96D4C450">
      <w:start w:val="1"/>
      <w:numFmt w:val="decimal"/>
      <w:lvlText w:val="%2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2" w:tplc="4AB69EA8">
      <w:start w:val="1"/>
      <w:numFmt w:val="decimal"/>
      <w:lvlText w:val="%3."/>
      <w:lvlJc w:val="left"/>
      <w:pPr>
        <w:tabs>
          <w:tab w:val="num" w:pos="4672"/>
        </w:tabs>
        <w:ind w:left="4672" w:hanging="4672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3B7F4626"/>
    <w:multiLevelType w:val="hybridMultilevel"/>
    <w:tmpl w:val="CB8C759C"/>
    <w:lvl w:ilvl="0" w:tplc="191A7F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DCD3408"/>
    <w:multiLevelType w:val="hybridMultilevel"/>
    <w:tmpl w:val="9CDAD54A"/>
    <w:lvl w:ilvl="0" w:tplc="260033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E1EA824">
      <w:start w:val="1"/>
      <w:numFmt w:val="lowerLetter"/>
      <w:lvlText w:val="%2."/>
      <w:lvlJc w:val="left"/>
      <w:pPr>
        <w:ind w:left="1440" w:hanging="360"/>
      </w:pPr>
    </w:lvl>
    <w:lvl w:ilvl="2" w:tplc="07BE83DE">
      <w:start w:val="1"/>
      <w:numFmt w:val="lowerRoman"/>
      <w:lvlText w:val="%3."/>
      <w:lvlJc w:val="right"/>
      <w:pPr>
        <w:ind w:left="2160" w:hanging="180"/>
      </w:pPr>
    </w:lvl>
    <w:lvl w:ilvl="3" w:tplc="50728460">
      <w:start w:val="1"/>
      <w:numFmt w:val="decimal"/>
      <w:lvlText w:val="%4."/>
      <w:lvlJc w:val="left"/>
      <w:pPr>
        <w:ind w:left="2880" w:hanging="360"/>
      </w:pPr>
    </w:lvl>
    <w:lvl w:ilvl="4" w:tplc="E982BC08">
      <w:start w:val="1"/>
      <w:numFmt w:val="lowerLetter"/>
      <w:lvlText w:val="%5."/>
      <w:lvlJc w:val="left"/>
      <w:pPr>
        <w:ind w:left="3600" w:hanging="360"/>
      </w:pPr>
    </w:lvl>
    <w:lvl w:ilvl="5" w:tplc="029A1FB6">
      <w:start w:val="1"/>
      <w:numFmt w:val="lowerRoman"/>
      <w:lvlText w:val="%6."/>
      <w:lvlJc w:val="right"/>
      <w:pPr>
        <w:ind w:left="4320" w:hanging="180"/>
      </w:pPr>
    </w:lvl>
    <w:lvl w:ilvl="6" w:tplc="DE482F8C">
      <w:start w:val="1"/>
      <w:numFmt w:val="decimal"/>
      <w:lvlText w:val="%7."/>
      <w:lvlJc w:val="left"/>
      <w:pPr>
        <w:ind w:left="5040" w:hanging="360"/>
      </w:pPr>
    </w:lvl>
    <w:lvl w:ilvl="7" w:tplc="7E6A30AE">
      <w:start w:val="1"/>
      <w:numFmt w:val="lowerLetter"/>
      <w:lvlText w:val="%8."/>
      <w:lvlJc w:val="left"/>
      <w:pPr>
        <w:ind w:left="5760" w:hanging="360"/>
      </w:pPr>
    </w:lvl>
    <w:lvl w:ilvl="8" w:tplc="FC0600FE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F097E44"/>
    <w:multiLevelType w:val="hybridMultilevel"/>
    <w:tmpl w:val="9E245B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50F51852"/>
    <w:multiLevelType w:val="hybridMultilevel"/>
    <w:tmpl w:val="8EACDF66"/>
    <w:lvl w:ilvl="0" w:tplc="01AA33D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 w15:restartNumberingAfterBreak="0">
    <w:nsid w:val="58D10734"/>
    <w:multiLevelType w:val="hybridMultilevel"/>
    <w:tmpl w:val="B36223B0"/>
    <w:lvl w:ilvl="0" w:tplc="350EDB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AA0E21"/>
    <w:multiLevelType w:val="hybridMultilevel"/>
    <w:tmpl w:val="8FBA6290"/>
    <w:lvl w:ilvl="0" w:tplc="191A7F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423B83"/>
    <w:multiLevelType w:val="hybridMultilevel"/>
    <w:tmpl w:val="B4FA56CC"/>
    <w:lvl w:ilvl="0" w:tplc="191A7F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D1011B"/>
    <w:multiLevelType w:val="hybridMultilevel"/>
    <w:tmpl w:val="471693E2"/>
    <w:lvl w:ilvl="0" w:tplc="D5FCC074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u w:val="none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50199712">
    <w:abstractNumId w:val="35"/>
  </w:num>
  <w:num w:numId="2" w16cid:durableId="533005467">
    <w:abstractNumId w:val="31"/>
  </w:num>
  <w:num w:numId="3" w16cid:durableId="1916013801">
    <w:abstractNumId w:val="36"/>
  </w:num>
  <w:num w:numId="4" w16cid:durableId="481040271">
    <w:abstractNumId w:val="14"/>
  </w:num>
  <w:num w:numId="5" w16cid:durableId="2110612550">
    <w:abstractNumId w:val="29"/>
  </w:num>
  <w:num w:numId="6" w16cid:durableId="415784972">
    <w:abstractNumId w:val="18"/>
  </w:num>
  <w:num w:numId="7" w16cid:durableId="1828394444">
    <w:abstractNumId w:val="13"/>
  </w:num>
  <w:num w:numId="8" w16cid:durableId="1419869213">
    <w:abstractNumId w:val="10"/>
  </w:num>
  <w:num w:numId="9" w16cid:durableId="421687531">
    <w:abstractNumId w:val="11"/>
  </w:num>
  <w:num w:numId="10" w16cid:durableId="662899284">
    <w:abstractNumId w:val="17"/>
  </w:num>
  <w:num w:numId="11" w16cid:durableId="770049088">
    <w:abstractNumId w:val="21"/>
  </w:num>
  <w:num w:numId="12" w16cid:durableId="594287299">
    <w:abstractNumId w:val="22"/>
  </w:num>
  <w:num w:numId="13" w16cid:durableId="1326785994">
    <w:abstractNumId w:val="23"/>
  </w:num>
  <w:num w:numId="14" w16cid:durableId="1679622873">
    <w:abstractNumId w:val="24"/>
  </w:num>
  <w:num w:numId="15" w16cid:durableId="1299459097">
    <w:abstractNumId w:val="15"/>
  </w:num>
  <w:num w:numId="16" w16cid:durableId="914123323">
    <w:abstractNumId w:val="26"/>
  </w:num>
  <w:num w:numId="17" w16cid:durableId="1080323190">
    <w:abstractNumId w:val="19"/>
  </w:num>
  <w:num w:numId="18" w16cid:durableId="1750155911">
    <w:abstractNumId w:val="16"/>
  </w:num>
  <w:num w:numId="19" w16cid:durableId="759570411">
    <w:abstractNumId w:val="12"/>
  </w:num>
  <w:num w:numId="20" w16cid:durableId="356931806">
    <w:abstractNumId w:val="25"/>
  </w:num>
  <w:num w:numId="21" w16cid:durableId="323438410">
    <w:abstractNumId w:val="27"/>
  </w:num>
  <w:num w:numId="22" w16cid:durableId="1860462055">
    <w:abstractNumId w:val="28"/>
  </w:num>
  <w:num w:numId="23" w16cid:durableId="331492985">
    <w:abstractNumId w:val="20"/>
  </w:num>
  <w:num w:numId="24" w16cid:durableId="903100073">
    <w:abstractNumId w:val="39"/>
  </w:num>
  <w:num w:numId="25" w16cid:durableId="1672105576">
    <w:abstractNumId w:val="0"/>
  </w:num>
  <w:num w:numId="26" w16cid:durableId="1095783673">
    <w:abstractNumId w:val="1"/>
  </w:num>
  <w:num w:numId="27" w16cid:durableId="1705328998">
    <w:abstractNumId w:val="2"/>
  </w:num>
  <w:num w:numId="28" w16cid:durableId="455834286">
    <w:abstractNumId w:val="3"/>
  </w:num>
  <w:num w:numId="29" w16cid:durableId="1599562173">
    <w:abstractNumId w:val="4"/>
  </w:num>
  <w:num w:numId="30" w16cid:durableId="441613284">
    <w:abstractNumId w:val="30"/>
  </w:num>
  <w:num w:numId="31" w16cid:durableId="192364113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434903376">
    <w:abstractNumId w:val="38"/>
  </w:num>
  <w:num w:numId="33" w16cid:durableId="207231242">
    <w:abstractNumId w:val="32"/>
  </w:num>
  <w:num w:numId="34" w16cid:durableId="1754080751">
    <w:abstractNumId w:val="37"/>
  </w:num>
  <w:num w:numId="35" w16cid:durableId="1401900986">
    <w:abstractNumId w:val="5"/>
  </w:num>
  <w:num w:numId="36" w16cid:durableId="1005208383">
    <w:abstractNumId w:val="6"/>
  </w:num>
  <w:num w:numId="37" w16cid:durableId="2031444824">
    <w:abstractNumId w:val="7"/>
  </w:num>
  <w:num w:numId="38" w16cid:durableId="2105953681">
    <w:abstractNumId w:val="8"/>
  </w:num>
  <w:num w:numId="39" w16cid:durableId="2087727702">
    <w:abstractNumId w:val="9"/>
  </w:num>
  <w:num w:numId="40" w16cid:durableId="292370294">
    <w:abstractNumId w:val="34"/>
  </w:num>
  <w:num w:numId="41" w16cid:durableId="291058723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2EBF"/>
    <w:rsid w:val="00063F67"/>
    <w:rsid w:val="0013396B"/>
    <w:rsid w:val="001517A1"/>
    <w:rsid w:val="0019522B"/>
    <w:rsid w:val="00224E2A"/>
    <w:rsid w:val="00246282"/>
    <w:rsid w:val="002733A1"/>
    <w:rsid w:val="002C7AFD"/>
    <w:rsid w:val="00312364"/>
    <w:rsid w:val="00327713"/>
    <w:rsid w:val="00341076"/>
    <w:rsid w:val="00381FE4"/>
    <w:rsid w:val="003A3540"/>
    <w:rsid w:val="00420B49"/>
    <w:rsid w:val="0045522F"/>
    <w:rsid w:val="004C272E"/>
    <w:rsid w:val="004C5DE4"/>
    <w:rsid w:val="004E7F88"/>
    <w:rsid w:val="00570010"/>
    <w:rsid w:val="006002FB"/>
    <w:rsid w:val="006125BB"/>
    <w:rsid w:val="00697D00"/>
    <w:rsid w:val="006E0743"/>
    <w:rsid w:val="006F7CA7"/>
    <w:rsid w:val="007310FD"/>
    <w:rsid w:val="00745A56"/>
    <w:rsid w:val="00757832"/>
    <w:rsid w:val="007741E1"/>
    <w:rsid w:val="007A01B8"/>
    <w:rsid w:val="007F5523"/>
    <w:rsid w:val="0080396B"/>
    <w:rsid w:val="008101B5"/>
    <w:rsid w:val="00810E81"/>
    <w:rsid w:val="00877193"/>
    <w:rsid w:val="008D48F2"/>
    <w:rsid w:val="008F09DD"/>
    <w:rsid w:val="009700BF"/>
    <w:rsid w:val="009839DC"/>
    <w:rsid w:val="009B00D0"/>
    <w:rsid w:val="009C24CC"/>
    <w:rsid w:val="009E5522"/>
    <w:rsid w:val="00A2607B"/>
    <w:rsid w:val="00A85B09"/>
    <w:rsid w:val="00B81D4C"/>
    <w:rsid w:val="00BC5FC5"/>
    <w:rsid w:val="00C3113F"/>
    <w:rsid w:val="00D37814"/>
    <w:rsid w:val="00D7373B"/>
    <w:rsid w:val="00DA2EFF"/>
    <w:rsid w:val="00DC692E"/>
    <w:rsid w:val="00DD2EBF"/>
    <w:rsid w:val="00E22B49"/>
    <w:rsid w:val="00E7297A"/>
    <w:rsid w:val="00EE2995"/>
    <w:rsid w:val="00F30824"/>
    <w:rsid w:val="00F45A3C"/>
    <w:rsid w:val="00FA1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76AAAE1"/>
  <w15:docId w15:val="{8D53F2EC-95A9-43DF-828E-B1DC6EFF0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2364"/>
  </w:style>
  <w:style w:type="paragraph" w:styleId="1">
    <w:name w:val="heading 1"/>
    <w:basedOn w:val="a"/>
    <w:next w:val="a"/>
    <w:link w:val="10"/>
    <w:uiPriority w:val="99"/>
    <w:qFormat/>
    <w:rsid w:val="009839DC"/>
    <w:pPr>
      <w:keepNext/>
      <w:tabs>
        <w:tab w:val="num" w:pos="0"/>
      </w:tabs>
      <w:autoSpaceDE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">
    <w:name w:val="heading 2"/>
    <w:basedOn w:val="a"/>
    <w:next w:val="a"/>
    <w:link w:val="20"/>
    <w:uiPriority w:val="99"/>
    <w:qFormat/>
    <w:rsid w:val="009839D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2EBF"/>
    <w:pPr>
      <w:spacing w:before="120" w:after="120" w:line="240" w:lineRule="auto"/>
      <w:ind w:left="708" w:hanging="357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99"/>
    <w:qFormat/>
    <w:rsid w:val="00DD2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uiPriority w:val="99"/>
    <w:qFormat/>
    <w:rsid w:val="00DD2EBF"/>
    <w:rPr>
      <w:b/>
      <w:bCs/>
    </w:rPr>
  </w:style>
  <w:style w:type="character" w:styleId="a6">
    <w:name w:val="Hyperlink"/>
    <w:basedOn w:val="a0"/>
    <w:unhideWhenUsed/>
    <w:rsid w:val="00DD2EBF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DD2E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DD2EBF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9">
    <w:name w:val="Верхний колонтитул Знак"/>
    <w:basedOn w:val="a0"/>
    <w:link w:val="a8"/>
    <w:uiPriority w:val="99"/>
    <w:rsid w:val="00DD2EBF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DD2EBF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b">
    <w:name w:val="Нижний колонтитул Знак"/>
    <w:basedOn w:val="a0"/>
    <w:link w:val="aa"/>
    <w:uiPriority w:val="99"/>
    <w:rsid w:val="00DD2EBF"/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9839D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Заголовок 2 Знак"/>
    <w:basedOn w:val="a0"/>
    <w:link w:val="2"/>
    <w:uiPriority w:val="99"/>
    <w:rsid w:val="009839DC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11">
    <w:name w:val="Текст Знак1"/>
    <w:basedOn w:val="a0"/>
    <w:link w:val="ac"/>
    <w:uiPriority w:val="99"/>
    <w:locked/>
    <w:rsid w:val="009839DC"/>
    <w:rPr>
      <w:rFonts w:ascii="Consolas" w:hAnsi="Consolas" w:cs="Times New Roman"/>
      <w:sz w:val="21"/>
      <w:szCs w:val="21"/>
    </w:rPr>
  </w:style>
  <w:style w:type="paragraph" w:styleId="ac">
    <w:name w:val="Plain Text"/>
    <w:basedOn w:val="a"/>
    <w:link w:val="11"/>
    <w:uiPriority w:val="99"/>
    <w:rsid w:val="009839DC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onsolas" w:hAnsi="Consolas" w:cs="Times New Roman"/>
      <w:sz w:val="21"/>
      <w:szCs w:val="21"/>
    </w:rPr>
  </w:style>
  <w:style w:type="character" w:customStyle="1" w:styleId="ad">
    <w:name w:val="Текст Знак"/>
    <w:basedOn w:val="a0"/>
    <w:uiPriority w:val="99"/>
    <w:semiHidden/>
    <w:rsid w:val="009839DC"/>
    <w:rPr>
      <w:rFonts w:ascii="Consolas" w:hAnsi="Consolas" w:cs="Consolas"/>
      <w:sz w:val="21"/>
      <w:szCs w:val="21"/>
    </w:rPr>
  </w:style>
  <w:style w:type="character" w:customStyle="1" w:styleId="21">
    <w:name w:val="Основной текст (2)_"/>
    <w:basedOn w:val="a0"/>
    <w:link w:val="210"/>
    <w:uiPriority w:val="99"/>
    <w:locked/>
    <w:rsid w:val="009839DC"/>
    <w:rPr>
      <w:rFonts w:cs="Times New Roman"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9839DC"/>
    <w:pPr>
      <w:widowControl w:val="0"/>
      <w:shd w:val="clear" w:color="auto" w:fill="FFFFFF"/>
      <w:spacing w:after="540" w:line="240" w:lineRule="atLeast"/>
      <w:ind w:hanging="420"/>
      <w:jc w:val="center"/>
    </w:pPr>
    <w:rPr>
      <w:rFonts w:cs="Times New Roman"/>
    </w:rPr>
  </w:style>
  <w:style w:type="character" w:customStyle="1" w:styleId="WW8Num1z0">
    <w:name w:val="WW8Num1z0"/>
    <w:uiPriority w:val="99"/>
    <w:rsid w:val="009839DC"/>
    <w:rPr>
      <w:b/>
      <w:color w:val="FF0000"/>
      <w:sz w:val="28"/>
    </w:rPr>
  </w:style>
  <w:style w:type="character" w:customStyle="1" w:styleId="WW8Num1z1">
    <w:name w:val="WW8Num1z1"/>
    <w:uiPriority w:val="99"/>
    <w:rsid w:val="009839DC"/>
  </w:style>
  <w:style w:type="character" w:customStyle="1" w:styleId="WW8Num1z2">
    <w:name w:val="WW8Num1z2"/>
    <w:uiPriority w:val="99"/>
    <w:rsid w:val="009839DC"/>
  </w:style>
  <w:style w:type="character" w:customStyle="1" w:styleId="WW8Num1z3">
    <w:name w:val="WW8Num1z3"/>
    <w:uiPriority w:val="99"/>
    <w:rsid w:val="009839DC"/>
  </w:style>
  <w:style w:type="character" w:customStyle="1" w:styleId="WW8Num1z4">
    <w:name w:val="WW8Num1z4"/>
    <w:uiPriority w:val="99"/>
    <w:rsid w:val="009839DC"/>
  </w:style>
  <w:style w:type="character" w:customStyle="1" w:styleId="WW8Num1z5">
    <w:name w:val="WW8Num1z5"/>
    <w:uiPriority w:val="99"/>
    <w:rsid w:val="009839DC"/>
  </w:style>
  <w:style w:type="character" w:customStyle="1" w:styleId="WW8Num1z6">
    <w:name w:val="WW8Num1z6"/>
    <w:uiPriority w:val="99"/>
    <w:rsid w:val="009839DC"/>
  </w:style>
  <w:style w:type="character" w:customStyle="1" w:styleId="WW8Num1z7">
    <w:name w:val="WW8Num1z7"/>
    <w:uiPriority w:val="99"/>
    <w:rsid w:val="009839DC"/>
  </w:style>
  <w:style w:type="character" w:customStyle="1" w:styleId="WW8Num1z8">
    <w:name w:val="WW8Num1z8"/>
    <w:uiPriority w:val="99"/>
    <w:rsid w:val="009839DC"/>
  </w:style>
  <w:style w:type="character" w:customStyle="1" w:styleId="WW8Num2z0">
    <w:name w:val="WW8Num2z0"/>
    <w:uiPriority w:val="99"/>
    <w:rsid w:val="009839DC"/>
    <w:rPr>
      <w:rFonts w:ascii="Times New Roman" w:hAnsi="Times New Roman"/>
      <w:color w:val="000000"/>
      <w:spacing w:val="0"/>
      <w:w w:val="100"/>
      <w:position w:val="0"/>
      <w:sz w:val="27"/>
      <w:u w:val="none"/>
      <w:vertAlign w:val="baseline"/>
    </w:rPr>
  </w:style>
  <w:style w:type="character" w:customStyle="1" w:styleId="WW8Num3z0">
    <w:name w:val="WW8Num3z0"/>
    <w:uiPriority w:val="99"/>
    <w:rsid w:val="009839DC"/>
    <w:rPr>
      <w:b/>
      <w:caps/>
    </w:rPr>
  </w:style>
  <w:style w:type="character" w:customStyle="1" w:styleId="WW8Num4z0">
    <w:name w:val="WW8Num4z0"/>
    <w:uiPriority w:val="99"/>
    <w:rsid w:val="009839DC"/>
  </w:style>
  <w:style w:type="character" w:customStyle="1" w:styleId="22">
    <w:name w:val="Основной шрифт абзаца2"/>
    <w:uiPriority w:val="99"/>
    <w:rsid w:val="009839DC"/>
  </w:style>
  <w:style w:type="character" w:customStyle="1" w:styleId="WW8Num3z1">
    <w:name w:val="WW8Num3z1"/>
    <w:uiPriority w:val="99"/>
    <w:rsid w:val="009839DC"/>
  </w:style>
  <w:style w:type="character" w:customStyle="1" w:styleId="WW8Num3z2">
    <w:name w:val="WW8Num3z2"/>
    <w:uiPriority w:val="99"/>
    <w:rsid w:val="009839DC"/>
  </w:style>
  <w:style w:type="character" w:customStyle="1" w:styleId="WW8Num3z3">
    <w:name w:val="WW8Num3z3"/>
    <w:uiPriority w:val="99"/>
    <w:rsid w:val="009839DC"/>
  </w:style>
  <w:style w:type="character" w:customStyle="1" w:styleId="WW8Num3z4">
    <w:name w:val="WW8Num3z4"/>
    <w:uiPriority w:val="99"/>
    <w:rsid w:val="009839DC"/>
  </w:style>
  <w:style w:type="character" w:customStyle="1" w:styleId="WW8Num3z5">
    <w:name w:val="WW8Num3z5"/>
    <w:uiPriority w:val="99"/>
    <w:rsid w:val="009839DC"/>
  </w:style>
  <w:style w:type="character" w:customStyle="1" w:styleId="WW8Num3z6">
    <w:name w:val="WW8Num3z6"/>
    <w:uiPriority w:val="99"/>
    <w:rsid w:val="009839DC"/>
  </w:style>
  <w:style w:type="character" w:customStyle="1" w:styleId="WW8Num3z7">
    <w:name w:val="WW8Num3z7"/>
    <w:uiPriority w:val="99"/>
    <w:rsid w:val="009839DC"/>
  </w:style>
  <w:style w:type="character" w:customStyle="1" w:styleId="WW8Num3z8">
    <w:name w:val="WW8Num3z8"/>
    <w:uiPriority w:val="99"/>
    <w:rsid w:val="009839DC"/>
  </w:style>
  <w:style w:type="character" w:customStyle="1" w:styleId="WW8Num4z1">
    <w:name w:val="WW8Num4z1"/>
    <w:uiPriority w:val="99"/>
    <w:rsid w:val="009839DC"/>
  </w:style>
  <w:style w:type="character" w:customStyle="1" w:styleId="WW8Num4z2">
    <w:name w:val="WW8Num4z2"/>
    <w:uiPriority w:val="99"/>
    <w:rsid w:val="009839DC"/>
  </w:style>
  <w:style w:type="character" w:customStyle="1" w:styleId="WW8Num4z3">
    <w:name w:val="WW8Num4z3"/>
    <w:uiPriority w:val="99"/>
    <w:rsid w:val="009839DC"/>
  </w:style>
  <w:style w:type="character" w:customStyle="1" w:styleId="WW8Num4z4">
    <w:name w:val="WW8Num4z4"/>
    <w:uiPriority w:val="99"/>
    <w:rsid w:val="009839DC"/>
  </w:style>
  <w:style w:type="character" w:customStyle="1" w:styleId="WW8Num4z5">
    <w:name w:val="WW8Num4z5"/>
    <w:uiPriority w:val="99"/>
    <w:rsid w:val="009839DC"/>
  </w:style>
  <w:style w:type="character" w:customStyle="1" w:styleId="WW8Num4z6">
    <w:name w:val="WW8Num4z6"/>
    <w:uiPriority w:val="99"/>
    <w:rsid w:val="009839DC"/>
  </w:style>
  <w:style w:type="character" w:customStyle="1" w:styleId="WW8Num4z7">
    <w:name w:val="WW8Num4z7"/>
    <w:uiPriority w:val="99"/>
    <w:rsid w:val="009839DC"/>
  </w:style>
  <w:style w:type="character" w:customStyle="1" w:styleId="WW8Num4z8">
    <w:name w:val="WW8Num4z8"/>
    <w:uiPriority w:val="99"/>
    <w:rsid w:val="009839DC"/>
  </w:style>
  <w:style w:type="character" w:customStyle="1" w:styleId="WW8Num5z0">
    <w:name w:val="WW8Num5z0"/>
    <w:uiPriority w:val="99"/>
    <w:rsid w:val="009839DC"/>
    <w:rPr>
      <w:rFonts w:ascii="Symbol" w:hAnsi="Symbol"/>
    </w:rPr>
  </w:style>
  <w:style w:type="character" w:customStyle="1" w:styleId="WW8Num5z1">
    <w:name w:val="WW8Num5z1"/>
    <w:uiPriority w:val="99"/>
    <w:rsid w:val="009839DC"/>
    <w:rPr>
      <w:rFonts w:ascii="Courier New" w:hAnsi="Courier New"/>
    </w:rPr>
  </w:style>
  <w:style w:type="character" w:customStyle="1" w:styleId="WW8Num5z2">
    <w:name w:val="WW8Num5z2"/>
    <w:uiPriority w:val="99"/>
    <w:rsid w:val="009839DC"/>
    <w:rPr>
      <w:rFonts w:ascii="Wingdings" w:hAnsi="Wingdings"/>
    </w:rPr>
  </w:style>
  <w:style w:type="character" w:customStyle="1" w:styleId="WW8Num6z0">
    <w:name w:val="WW8Num6z0"/>
    <w:uiPriority w:val="99"/>
    <w:rsid w:val="009839DC"/>
  </w:style>
  <w:style w:type="character" w:customStyle="1" w:styleId="WW8Num6z1">
    <w:name w:val="WW8Num6z1"/>
    <w:uiPriority w:val="99"/>
    <w:rsid w:val="009839DC"/>
  </w:style>
  <w:style w:type="character" w:customStyle="1" w:styleId="WW8Num6z2">
    <w:name w:val="WW8Num6z2"/>
    <w:uiPriority w:val="99"/>
    <w:rsid w:val="009839DC"/>
  </w:style>
  <w:style w:type="character" w:customStyle="1" w:styleId="WW8Num6z3">
    <w:name w:val="WW8Num6z3"/>
    <w:uiPriority w:val="99"/>
    <w:rsid w:val="009839DC"/>
  </w:style>
  <w:style w:type="character" w:customStyle="1" w:styleId="WW8Num6z4">
    <w:name w:val="WW8Num6z4"/>
    <w:uiPriority w:val="99"/>
    <w:rsid w:val="009839DC"/>
  </w:style>
  <w:style w:type="character" w:customStyle="1" w:styleId="WW8Num6z5">
    <w:name w:val="WW8Num6z5"/>
    <w:uiPriority w:val="99"/>
    <w:rsid w:val="009839DC"/>
  </w:style>
  <w:style w:type="character" w:customStyle="1" w:styleId="WW8Num6z6">
    <w:name w:val="WW8Num6z6"/>
    <w:uiPriority w:val="99"/>
    <w:rsid w:val="009839DC"/>
  </w:style>
  <w:style w:type="character" w:customStyle="1" w:styleId="WW8Num6z7">
    <w:name w:val="WW8Num6z7"/>
    <w:uiPriority w:val="99"/>
    <w:rsid w:val="009839DC"/>
  </w:style>
  <w:style w:type="character" w:customStyle="1" w:styleId="WW8Num6z8">
    <w:name w:val="WW8Num6z8"/>
    <w:uiPriority w:val="99"/>
    <w:rsid w:val="009839DC"/>
  </w:style>
  <w:style w:type="character" w:customStyle="1" w:styleId="WW8Num7z0">
    <w:name w:val="WW8Num7z0"/>
    <w:uiPriority w:val="99"/>
    <w:rsid w:val="009839DC"/>
    <w:rPr>
      <w:b/>
      <w:caps/>
    </w:rPr>
  </w:style>
  <w:style w:type="character" w:customStyle="1" w:styleId="WW8Num7z1">
    <w:name w:val="WW8Num7z1"/>
    <w:uiPriority w:val="99"/>
    <w:rsid w:val="009839DC"/>
  </w:style>
  <w:style w:type="character" w:customStyle="1" w:styleId="WW8Num7z2">
    <w:name w:val="WW8Num7z2"/>
    <w:uiPriority w:val="99"/>
    <w:rsid w:val="009839DC"/>
  </w:style>
  <w:style w:type="character" w:customStyle="1" w:styleId="WW8Num7z3">
    <w:name w:val="WW8Num7z3"/>
    <w:uiPriority w:val="99"/>
    <w:rsid w:val="009839DC"/>
  </w:style>
  <w:style w:type="character" w:customStyle="1" w:styleId="WW8Num7z4">
    <w:name w:val="WW8Num7z4"/>
    <w:uiPriority w:val="99"/>
    <w:rsid w:val="009839DC"/>
  </w:style>
  <w:style w:type="character" w:customStyle="1" w:styleId="WW8Num7z5">
    <w:name w:val="WW8Num7z5"/>
    <w:uiPriority w:val="99"/>
    <w:rsid w:val="009839DC"/>
  </w:style>
  <w:style w:type="character" w:customStyle="1" w:styleId="WW8Num7z6">
    <w:name w:val="WW8Num7z6"/>
    <w:uiPriority w:val="99"/>
    <w:rsid w:val="009839DC"/>
  </w:style>
  <w:style w:type="character" w:customStyle="1" w:styleId="WW8Num7z7">
    <w:name w:val="WW8Num7z7"/>
    <w:uiPriority w:val="99"/>
    <w:rsid w:val="009839DC"/>
  </w:style>
  <w:style w:type="character" w:customStyle="1" w:styleId="WW8Num7z8">
    <w:name w:val="WW8Num7z8"/>
    <w:uiPriority w:val="99"/>
    <w:rsid w:val="009839DC"/>
  </w:style>
  <w:style w:type="character" w:customStyle="1" w:styleId="WW8Num8z0">
    <w:name w:val="WW8Num8z0"/>
    <w:uiPriority w:val="99"/>
    <w:rsid w:val="009839DC"/>
  </w:style>
  <w:style w:type="character" w:customStyle="1" w:styleId="WW8Num8z1">
    <w:name w:val="WW8Num8z1"/>
    <w:uiPriority w:val="99"/>
    <w:rsid w:val="009839DC"/>
  </w:style>
  <w:style w:type="character" w:customStyle="1" w:styleId="WW8Num8z2">
    <w:name w:val="WW8Num8z2"/>
    <w:uiPriority w:val="99"/>
    <w:rsid w:val="009839DC"/>
  </w:style>
  <w:style w:type="character" w:customStyle="1" w:styleId="WW8Num8z3">
    <w:name w:val="WW8Num8z3"/>
    <w:uiPriority w:val="99"/>
    <w:rsid w:val="009839DC"/>
  </w:style>
  <w:style w:type="character" w:customStyle="1" w:styleId="WW8Num8z4">
    <w:name w:val="WW8Num8z4"/>
    <w:uiPriority w:val="99"/>
    <w:rsid w:val="009839DC"/>
  </w:style>
  <w:style w:type="character" w:customStyle="1" w:styleId="WW8Num8z5">
    <w:name w:val="WW8Num8z5"/>
    <w:uiPriority w:val="99"/>
    <w:rsid w:val="009839DC"/>
  </w:style>
  <w:style w:type="character" w:customStyle="1" w:styleId="WW8Num8z6">
    <w:name w:val="WW8Num8z6"/>
    <w:uiPriority w:val="99"/>
    <w:rsid w:val="009839DC"/>
  </w:style>
  <w:style w:type="character" w:customStyle="1" w:styleId="WW8Num8z7">
    <w:name w:val="WW8Num8z7"/>
    <w:uiPriority w:val="99"/>
    <w:rsid w:val="009839DC"/>
  </w:style>
  <w:style w:type="character" w:customStyle="1" w:styleId="WW8Num8z8">
    <w:name w:val="WW8Num8z8"/>
    <w:uiPriority w:val="99"/>
    <w:rsid w:val="009839DC"/>
  </w:style>
  <w:style w:type="character" w:customStyle="1" w:styleId="WW8Num9z0">
    <w:name w:val="WW8Num9z0"/>
    <w:uiPriority w:val="99"/>
    <w:rsid w:val="009839DC"/>
  </w:style>
  <w:style w:type="character" w:customStyle="1" w:styleId="WW8Num9z1">
    <w:name w:val="WW8Num9z1"/>
    <w:uiPriority w:val="99"/>
    <w:rsid w:val="009839DC"/>
  </w:style>
  <w:style w:type="character" w:customStyle="1" w:styleId="WW8Num9z2">
    <w:name w:val="WW8Num9z2"/>
    <w:uiPriority w:val="99"/>
    <w:rsid w:val="009839DC"/>
  </w:style>
  <w:style w:type="character" w:customStyle="1" w:styleId="WW8Num9z3">
    <w:name w:val="WW8Num9z3"/>
    <w:uiPriority w:val="99"/>
    <w:rsid w:val="009839DC"/>
  </w:style>
  <w:style w:type="character" w:customStyle="1" w:styleId="WW8Num9z4">
    <w:name w:val="WW8Num9z4"/>
    <w:uiPriority w:val="99"/>
    <w:rsid w:val="009839DC"/>
  </w:style>
  <w:style w:type="character" w:customStyle="1" w:styleId="WW8Num9z5">
    <w:name w:val="WW8Num9z5"/>
    <w:uiPriority w:val="99"/>
    <w:rsid w:val="009839DC"/>
  </w:style>
  <w:style w:type="character" w:customStyle="1" w:styleId="WW8Num9z6">
    <w:name w:val="WW8Num9z6"/>
    <w:uiPriority w:val="99"/>
    <w:rsid w:val="009839DC"/>
  </w:style>
  <w:style w:type="character" w:customStyle="1" w:styleId="WW8Num9z7">
    <w:name w:val="WW8Num9z7"/>
    <w:uiPriority w:val="99"/>
    <w:rsid w:val="009839DC"/>
  </w:style>
  <w:style w:type="character" w:customStyle="1" w:styleId="WW8Num9z8">
    <w:name w:val="WW8Num9z8"/>
    <w:uiPriority w:val="99"/>
    <w:rsid w:val="009839DC"/>
  </w:style>
  <w:style w:type="character" w:customStyle="1" w:styleId="WW8Num10z0">
    <w:name w:val="WW8Num10z0"/>
    <w:uiPriority w:val="99"/>
    <w:rsid w:val="009839DC"/>
  </w:style>
  <w:style w:type="character" w:customStyle="1" w:styleId="WW8Num10z1">
    <w:name w:val="WW8Num10z1"/>
    <w:uiPriority w:val="99"/>
    <w:rsid w:val="009839DC"/>
  </w:style>
  <w:style w:type="character" w:customStyle="1" w:styleId="WW8Num10z2">
    <w:name w:val="WW8Num10z2"/>
    <w:uiPriority w:val="99"/>
    <w:rsid w:val="009839DC"/>
  </w:style>
  <w:style w:type="character" w:customStyle="1" w:styleId="WW8Num10z3">
    <w:name w:val="WW8Num10z3"/>
    <w:uiPriority w:val="99"/>
    <w:rsid w:val="009839DC"/>
  </w:style>
  <w:style w:type="character" w:customStyle="1" w:styleId="WW8Num10z4">
    <w:name w:val="WW8Num10z4"/>
    <w:uiPriority w:val="99"/>
    <w:rsid w:val="009839DC"/>
  </w:style>
  <w:style w:type="character" w:customStyle="1" w:styleId="WW8Num10z5">
    <w:name w:val="WW8Num10z5"/>
    <w:uiPriority w:val="99"/>
    <w:rsid w:val="009839DC"/>
  </w:style>
  <w:style w:type="character" w:customStyle="1" w:styleId="WW8Num10z6">
    <w:name w:val="WW8Num10z6"/>
    <w:uiPriority w:val="99"/>
    <w:rsid w:val="009839DC"/>
  </w:style>
  <w:style w:type="character" w:customStyle="1" w:styleId="WW8Num10z7">
    <w:name w:val="WW8Num10z7"/>
    <w:uiPriority w:val="99"/>
    <w:rsid w:val="009839DC"/>
  </w:style>
  <w:style w:type="character" w:customStyle="1" w:styleId="WW8Num10z8">
    <w:name w:val="WW8Num10z8"/>
    <w:uiPriority w:val="99"/>
    <w:rsid w:val="009839DC"/>
  </w:style>
  <w:style w:type="character" w:customStyle="1" w:styleId="WW8Num11z0">
    <w:name w:val="WW8Num11z0"/>
    <w:uiPriority w:val="99"/>
    <w:rsid w:val="009839DC"/>
  </w:style>
  <w:style w:type="character" w:customStyle="1" w:styleId="WW8Num11z1">
    <w:name w:val="WW8Num11z1"/>
    <w:uiPriority w:val="99"/>
    <w:rsid w:val="009839DC"/>
  </w:style>
  <w:style w:type="character" w:customStyle="1" w:styleId="WW8Num11z2">
    <w:name w:val="WW8Num11z2"/>
    <w:uiPriority w:val="99"/>
    <w:rsid w:val="009839DC"/>
  </w:style>
  <w:style w:type="character" w:customStyle="1" w:styleId="WW8Num11z3">
    <w:name w:val="WW8Num11z3"/>
    <w:uiPriority w:val="99"/>
    <w:rsid w:val="009839DC"/>
  </w:style>
  <w:style w:type="character" w:customStyle="1" w:styleId="WW8Num11z4">
    <w:name w:val="WW8Num11z4"/>
    <w:uiPriority w:val="99"/>
    <w:rsid w:val="009839DC"/>
  </w:style>
  <w:style w:type="character" w:customStyle="1" w:styleId="WW8Num11z5">
    <w:name w:val="WW8Num11z5"/>
    <w:uiPriority w:val="99"/>
    <w:rsid w:val="009839DC"/>
  </w:style>
  <w:style w:type="character" w:customStyle="1" w:styleId="WW8Num11z6">
    <w:name w:val="WW8Num11z6"/>
    <w:uiPriority w:val="99"/>
    <w:rsid w:val="009839DC"/>
  </w:style>
  <w:style w:type="character" w:customStyle="1" w:styleId="WW8Num11z7">
    <w:name w:val="WW8Num11z7"/>
    <w:uiPriority w:val="99"/>
    <w:rsid w:val="009839DC"/>
  </w:style>
  <w:style w:type="character" w:customStyle="1" w:styleId="WW8Num11z8">
    <w:name w:val="WW8Num11z8"/>
    <w:uiPriority w:val="99"/>
    <w:rsid w:val="009839DC"/>
  </w:style>
  <w:style w:type="character" w:customStyle="1" w:styleId="WW8Num12z0">
    <w:name w:val="WW8Num12z0"/>
    <w:uiPriority w:val="99"/>
    <w:rsid w:val="009839DC"/>
  </w:style>
  <w:style w:type="character" w:customStyle="1" w:styleId="WW8Num12z1">
    <w:name w:val="WW8Num12z1"/>
    <w:uiPriority w:val="99"/>
    <w:rsid w:val="009839DC"/>
  </w:style>
  <w:style w:type="character" w:customStyle="1" w:styleId="WW8Num12z2">
    <w:name w:val="WW8Num12z2"/>
    <w:uiPriority w:val="99"/>
    <w:rsid w:val="009839DC"/>
  </w:style>
  <w:style w:type="character" w:customStyle="1" w:styleId="WW8Num12z3">
    <w:name w:val="WW8Num12z3"/>
    <w:uiPriority w:val="99"/>
    <w:rsid w:val="009839DC"/>
  </w:style>
  <w:style w:type="character" w:customStyle="1" w:styleId="WW8Num12z4">
    <w:name w:val="WW8Num12z4"/>
    <w:uiPriority w:val="99"/>
    <w:rsid w:val="009839DC"/>
  </w:style>
  <w:style w:type="character" w:customStyle="1" w:styleId="WW8Num12z5">
    <w:name w:val="WW8Num12z5"/>
    <w:uiPriority w:val="99"/>
    <w:rsid w:val="009839DC"/>
  </w:style>
  <w:style w:type="character" w:customStyle="1" w:styleId="WW8Num12z6">
    <w:name w:val="WW8Num12z6"/>
    <w:uiPriority w:val="99"/>
    <w:rsid w:val="009839DC"/>
  </w:style>
  <w:style w:type="character" w:customStyle="1" w:styleId="WW8Num12z7">
    <w:name w:val="WW8Num12z7"/>
    <w:uiPriority w:val="99"/>
    <w:rsid w:val="009839DC"/>
  </w:style>
  <w:style w:type="character" w:customStyle="1" w:styleId="WW8Num12z8">
    <w:name w:val="WW8Num12z8"/>
    <w:uiPriority w:val="99"/>
    <w:rsid w:val="009839DC"/>
  </w:style>
  <w:style w:type="character" w:customStyle="1" w:styleId="WW8Num13z0">
    <w:name w:val="WW8Num13z0"/>
    <w:uiPriority w:val="99"/>
    <w:rsid w:val="009839DC"/>
  </w:style>
  <w:style w:type="character" w:customStyle="1" w:styleId="WW8Num13z1">
    <w:name w:val="WW8Num13z1"/>
    <w:uiPriority w:val="99"/>
    <w:rsid w:val="009839DC"/>
  </w:style>
  <w:style w:type="character" w:customStyle="1" w:styleId="WW8Num13z2">
    <w:name w:val="WW8Num13z2"/>
    <w:uiPriority w:val="99"/>
    <w:rsid w:val="009839DC"/>
  </w:style>
  <w:style w:type="character" w:customStyle="1" w:styleId="WW8Num13z3">
    <w:name w:val="WW8Num13z3"/>
    <w:uiPriority w:val="99"/>
    <w:rsid w:val="009839DC"/>
  </w:style>
  <w:style w:type="character" w:customStyle="1" w:styleId="WW8Num13z4">
    <w:name w:val="WW8Num13z4"/>
    <w:uiPriority w:val="99"/>
    <w:rsid w:val="009839DC"/>
  </w:style>
  <w:style w:type="character" w:customStyle="1" w:styleId="WW8Num13z5">
    <w:name w:val="WW8Num13z5"/>
    <w:uiPriority w:val="99"/>
    <w:rsid w:val="009839DC"/>
  </w:style>
  <w:style w:type="character" w:customStyle="1" w:styleId="WW8Num13z6">
    <w:name w:val="WW8Num13z6"/>
    <w:uiPriority w:val="99"/>
    <w:rsid w:val="009839DC"/>
  </w:style>
  <w:style w:type="character" w:customStyle="1" w:styleId="WW8Num13z7">
    <w:name w:val="WW8Num13z7"/>
    <w:uiPriority w:val="99"/>
    <w:rsid w:val="009839DC"/>
  </w:style>
  <w:style w:type="character" w:customStyle="1" w:styleId="WW8Num13z8">
    <w:name w:val="WW8Num13z8"/>
    <w:uiPriority w:val="99"/>
    <w:rsid w:val="009839DC"/>
  </w:style>
  <w:style w:type="character" w:customStyle="1" w:styleId="WW8Num14z0">
    <w:name w:val="WW8Num14z0"/>
    <w:uiPriority w:val="99"/>
    <w:rsid w:val="009839DC"/>
  </w:style>
  <w:style w:type="character" w:customStyle="1" w:styleId="WW8Num14z1">
    <w:name w:val="WW8Num14z1"/>
    <w:uiPriority w:val="99"/>
    <w:rsid w:val="009839DC"/>
  </w:style>
  <w:style w:type="character" w:customStyle="1" w:styleId="WW8Num14z2">
    <w:name w:val="WW8Num14z2"/>
    <w:uiPriority w:val="99"/>
    <w:rsid w:val="009839DC"/>
  </w:style>
  <w:style w:type="character" w:customStyle="1" w:styleId="WW8Num14z3">
    <w:name w:val="WW8Num14z3"/>
    <w:uiPriority w:val="99"/>
    <w:rsid w:val="009839DC"/>
  </w:style>
  <w:style w:type="character" w:customStyle="1" w:styleId="WW8Num14z4">
    <w:name w:val="WW8Num14z4"/>
    <w:uiPriority w:val="99"/>
    <w:rsid w:val="009839DC"/>
  </w:style>
  <w:style w:type="character" w:customStyle="1" w:styleId="WW8Num14z5">
    <w:name w:val="WW8Num14z5"/>
    <w:uiPriority w:val="99"/>
    <w:rsid w:val="009839DC"/>
  </w:style>
  <w:style w:type="character" w:customStyle="1" w:styleId="WW8Num14z6">
    <w:name w:val="WW8Num14z6"/>
    <w:uiPriority w:val="99"/>
    <w:rsid w:val="009839DC"/>
  </w:style>
  <w:style w:type="character" w:customStyle="1" w:styleId="WW8Num14z7">
    <w:name w:val="WW8Num14z7"/>
    <w:uiPriority w:val="99"/>
    <w:rsid w:val="009839DC"/>
  </w:style>
  <w:style w:type="character" w:customStyle="1" w:styleId="WW8Num14z8">
    <w:name w:val="WW8Num14z8"/>
    <w:uiPriority w:val="99"/>
    <w:rsid w:val="009839DC"/>
  </w:style>
  <w:style w:type="character" w:customStyle="1" w:styleId="WW8Num15z0">
    <w:name w:val="WW8Num15z0"/>
    <w:uiPriority w:val="99"/>
    <w:rsid w:val="009839DC"/>
    <w:rPr>
      <w:rFonts w:ascii="Calibri" w:hAnsi="Calibri"/>
      <w:sz w:val="28"/>
    </w:rPr>
  </w:style>
  <w:style w:type="character" w:customStyle="1" w:styleId="WW8Num15z1">
    <w:name w:val="WW8Num15z1"/>
    <w:uiPriority w:val="99"/>
    <w:rsid w:val="009839DC"/>
  </w:style>
  <w:style w:type="character" w:customStyle="1" w:styleId="WW8Num15z2">
    <w:name w:val="WW8Num15z2"/>
    <w:uiPriority w:val="99"/>
    <w:rsid w:val="009839DC"/>
  </w:style>
  <w:style w:type="character" w:customStyle="1" w:styleId="WW8Num15z3">
    <w:name w:val="WW8Num15z3"/>
    <w:uiPriority w:val="99"/>
    <w:rsid w:val="009839DC"/>
  </w:style>
  <w:style w:type="character" w:customStyle="1" w:styleId="WW8Num15z4">
    <w:name w:val="WW8Num15z4"/>
    <w:uiPriority w:val="99"/>
    <w:rsid w:val="009839DC"/>
  </w:style>
  <w:style w:type="character" w:customStyle="1" w:styleId="WW8Num15z5">
    <w:name w:val="WW8Num15z5"/>
    <w:uiPriority w:val="99"/>
    <w:rsid w:val="009839DC"/>
  </w:style>
  <w:style w:type="character" w:customStyle="1" w:styleId="WW8Num15z6">
    <w:name w:val="WW8Num15z6"/>
    <w:uiPriority w:val="99"/>
    <w:rsid w:val="009839DC"/>
  </w:style>
  <w:style w:type="character" w:customStyle="1" w:styleId="WW8Num15z7">
    <w:name w:val="WW8Num15z7"/>
    <w:uiPriority w:val="99"/>
    <w:rsid w:val="009839DC"/>
  </w:style>
  <w:style w:type="character" w:customStyle="1" w:styleId="WW8Num15z8">
    <w:name w:val="WW8Num15z8"/>
    <w:uiPriority w:val="99"/>
    <w:rsid w:val="009839DC"/>
  </w:style>
  <w:style w:type="character" w:customStyle="1" w:styleId="WW8Num16z0">
    <w:name w:val="WW8Num16z0"/>
    <w:uiPriority w:val="99"/>
    <w:rsid w:val="009839DC"/>
  </w:style>
  <w:style w:type="character" w:customStyle="1" w:styleId="WW8Num16z1">
    <w:name w:val="WW8Num16z1"/>
    <w:uiPriority w:val="99"/>
    <w:rsid w:val="009839DC"/>
  </w:style>
  <w:style w:type="character" w:customStyle="1" w:styleId="WW8Num16z2">
    <w:name w:val="WW8Num16z2"/>
    <w:uiPriority w:val="99"/>
    <w:rsid w:val="009839DC"/>
  </w:style>
  <w:style w:type="character" w:customStyle="1" w:styleId="WW8Num16z3">
    <w:name w:val="WW8Num16z3"/>
    <w:uiPriority w:val="99"/>
    <w:rsid w:val="009839DC"/>
  </w:style>
  <w:style w:type="character" w:customStyle="1" w:styleId="WW8Num16z4">
    <w:name w:val="WW8Num16z4"/>
    <w:uiPriority w:val="99"/>
    <w:rsid w:val="009839DC"/>
  </w:style>
  <w:style w:type="character" w:customStyle="1" w:styleId="WW8Num16z5">
    <w:name w:val="WW8Num16z5"/>
    <w:uiPriority w:val="99"/>
    <w:rsid w:val="009839DC"/>
  </w:style>
  <w:style w:type="character" w:customStyle="1" w:styleId="WW8Num16z6">
    <w:name w:val="WW8Num16z6"/>
    <w:uiPriority w:val="99"/>
    <w:rsid w:val="009839DC"/>
  </w:style>
  <w:style w:type="character" w:customStyle="1" w:styleId="WW8Num16z7">
    <w:name w:val="WW8Num16z7"/>
    <w:uiPriority w:val="99"/>
    <w:rsid w:val="009839DC"/>
  </w:style>
  <w:style w:type="character" w:customStyle="1" w:styleId="WW8Num16z8">
    <w:name w:val="WW8Num16z8"/>
    <w:uiPriority w:val="99"/>
    <w:rsid w:val="009839DC"/>
  </w:style>
  <w:style w:type="character" w:customStyle="1" w:styleId="WW8Num17z0">
    <w:name w:val="WW8Num17z0"/>
    <w:uiPriority w:val="99"/>
    <w:rsid w:val="009839DC"/>
    <w:rPr>
      <w:rFonts w:ascii="Symbol" w:hAnsi="Symbol"/>
    </w:rPr>
  </w:style>
  <w:style w:type="character" w:customStyle="1" w:styleId="WW8Num17z1">
    <w:name w:val="WW8Num17z1"/>
    <w:uiPriority w:val="99"/>
    <w:rsid w:val="009839DC"/>
    <w:rPr>
      <w:rFonts w:ascii="Courier New" w:hAnsi="Courier New"/>
    </w:rPr>
  </w:style>
  <w:style w:type="character" w:customStyle="1" w:styleId="WW8Num17z2">
    <w:name w:val="WW8Num17z2"/>
    <w:uiPriority w:val="99"/>
    <w:rsid w:val="009839DC"/>
    <w:rPr>
      <w:rFonts w:ascii="Wingdings" w:hAnsi="Wingdings"/>
    </w:rPr>
  </w:style>
  <w:style w:type="character" w:customStyle="1" w:styleId="12">
    <w:name w:val="Основной шрифт абзаца1"/>
    <w:uiPriority w:val="99"/>
    <w:rsid w:val="009839DC"/>
  </w:style>
  <w:style w:type="character" w:customStyle="1" w:styleId="23">
    <w:name w:val="Основной текст с отступом 2 Знак"/>
    <w:uiPriority w:val="99"/>
    <w:rsid w:val="009839DC"/>
    <w:rPr>
      <w:sz w:val="24"/>
    </w:rPr>
  </w:style>
  <w:style w:type="character" w:customStyle="1" w:styleId="24">
    <w:name w:val="Основной текст 2 Знак"/>
    <w:uiPriority w:val="99"/>
    <w:rsid w:val="009839DC"/>
    <w:rPr>
      <w:sz w:val="24"/>
    </w:rPr>
  </w:style>
  <w:style w:type="character" w:customStyle="1" w:styleId="211">
    <w:name w:val="Основной текст 2 Знак1"/>
    <w:uiPriority w:val="99"/>
    <w:rsid w:val="009839DC"/>
    <w:rPr>
      <w:sz w:val="24"/>
    </w:rPr>
  </w:style>
  <w:style w:type="character" w:customStyle="1" w:styleId="ae">
    <w:name w:val="Основной текст Знак"/>
    <w:aliases w:val="Знак Знак1"/>
    <w:uiPriority w:val="99"/>
    <w:rsid w:val="009839DC"/>
    <w:rPr>
      <w:sz w:val="24"/>
    </w:rPr>
  </w:style>
  <w:style w:type="character" w:customStyle="1" w:styleId="212">
    <w:name w:val="Основной текст с отступом 2 Знак1"/>
    <w:uiPriority w:val="99"/>
    <w:rsid w:val="009839DC"/>
    <w:rPr>
      <w:sz w:val="24"/>
    </w:rPr>
  </w:style>
  <w:style w:type="character" w:styleId="af">
    <w:name w:val="Emphasis"/>
    <w:basedOn w:val="a0"/>
    <w:uiPriority w:val="99"/>
    <w:qFormat/>
    <w:rsid w:val="009839DC"/>
    <w:rPr>
      <w:rFonts w:cs="Times New Roman"/>
      <w:i/>
    </w:rPr>
  </w:style>
  <w:style w:type="character" w:customStyle="1" w:styleId="af0">
    <w:name w:val="Подзаголовок Знак"/>
    <w:uiPriority w:val="99"/>
    <w:rsid w:val="009839DC"/>
    <w:rPr>
      <w:rFonts w:ascii="Cambria" w:hAnsi="Cambria"/>
      <w:sz w:val="24"/>
    </w:rPr>
  </w:style>
  <w:style w:type="paragraph" w:customStyle="1" w:styleId="13">
    <w:name w:val="Заголовок1"/>
    <w:basedOn w:val="a"/>
    <w:next w:val="af1"/>
    <w:uiPriority w:val="99"/>
    <w:rsid w:val="009839DC"/>
    <w:pPr>
      <w:keepNext/>
      <w:spacing w:before="240" w:after="120" w:line="240" w:lineRule="auto"/>
    </w:pPr>
    <w:rPr>
      <w:rFonts w:ascii="Arial" w:eastAsia="Microsoft YaHei" w:hAnsi="Arial" w:cs="Mangal"/>
      <w:sz w:val="28"/>
      <w:szCs w:val="28"/>
      <w:lang w:eastAsia="zh-CN"/>
    </w:rPr>
  </w:style>
  <w:style w:type="paragraph" w:styleId="af1">
    <w:name w:val="Body Text"/>
    <w:aliases w:val="Знак"/>
    <w:basedOn w:val="a"/>
    <w:link w:val="14"/>
    <w:uiPriority w:val="99"/>
    <w:rsid w:val="009839D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4">
    <w:name w:val="Основной текст Знак1"/>
    <w:aliases w:val="Знак Знак"/>
    <w:basedOn w:val="a0"/>
    <w:link w:val="af1"/>
    <w:uiPriority w:val="99"/>
    <w:rsid w:val="009839D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2">
    <w:name w:val="List"/>
    <w:basedOn w:val="af1"/>
    <w:uiPriority w:val="99"/>
    <w:rsid w:val="009839DC"/>
    <w:rPr>
      <w:rFonts w:cs="Mangal"/>
    </w:rPr>
  </w:style>
  <w:style w:type="paragraph" w:styleId="af3">
    <w:name w:val="caption"/>
    <w:basedOn w:val="a"/>
    <w:uiPriority w:val="99"/>
    <w:qFormat/>
    <w:rsid w:val="009839DC"/>
    <w:pPr>
      <w:suppressLineNumber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5">
    <w:name w:val="Указатель2"/>
    <w:basedOn w:val="a"/>
    <w:uiPriority w:val="99"/>
    <w:rsid w:val="009839DC"/>
    <w:pPr>
      <w:suppressLineNumber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zh-CN"/>
    </w:rPr>
  </w:style>
  <w:style w:type="paragraph" w:customStyle="1" w:styleId="15">
    <w:name w:val="Название1"/>
    <w:basedOn w:val="a"/>
    <w:uiPriority w:val="99"/>
    <w:rsid w:val="009839DC"/>
    <w:pPr>
      <w:suppressLineNumber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6">
    <w:name w:val="Указатель1"/>
    <w:basedOn w:val="a"/>
    <w:uiPriority w:val="99"/>
    <w:rsid w:val="009839DC"/>
    <w:pPr>
      <w:suppressLineNumber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zh-CN"/>
    </w:rPr>
  </w:style>
  <w:style w:type="paragraph" w:customStyle="1" w:styleId="213">
    <w:name w:val="Основной текст с отступом 21"/>
    <w:basedOn w:val="a"/>
    <w:uiPriority w:val="99"/>
    <w:rsid w:val="009839D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7">
    <w:name w:val="Знак1"/>
    <w:basedOn w:val="a"/>
    <w:uiPriority w:val="99"/>
    <w:rsid w:val="009839DC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zh-CN"/>
    </w:rPr>
  </w:style>
  <w:style w:type="character" w:customStyle="1" w:styleId="18">
    <w:name w:val="Верхний колонтитул Знак1"/>
    <w:basedOn w:val="a0"/>
    <w:uiPriority w:val="99"/>
    <w:locked/>
    <w:rsid w:val="009839DC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214">
    <w:name w:val="Основной текст 21"/>
    <w:basedOn w:val="a"/>
    <w:uiPriority w:val="99"/>
    <w:rsid w:val="009839D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9">
    <w:name w:val="Нижний колонтитул Знак1"/>
    <w:basedOn w:val="a0"/>
    <w:uiPriority w:val="99"/>
    <w:locked/>
    <w:rsid w:val="009839DC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af4">
    <w:name w:val="Содержимое таблицы"/>
    <w:basedOn w:val="a"/>
    <w:uiPriority w:val="99"/>
    <w:rsid w:val="009839DC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5">
    <w:name w:val="Заголовок таблицы"/>
    <w:basedOn w:val="af4"/>
    <w:uiPriority w:val="99"/>
    <w:rsid w:val="009839DC"/>
    <w:pPr>
      <w:jc w:val="center"/>
    </w:pPr>
    <w:rPr>
      <w:b/>
      <w:bCs/>
    </w:rPr>
  </w:style>
  <w:style w:type="paragraph" w:customStyle="1" w:styleId="ConsPlusNormal">
    <w:name w:val="ConsPlusNormal"/>
    <w:uiPriority w:val="99"/>
    <w:rsid w:val="009839DC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220">
    <w:name w:val="Основной текст с отступом 22"/>
    <w:basedOn w:val="a"/>
    <w:uiPriority w:val="99"/>
    <w:rsid w:val="009839DC"/>
    <w:pPr>
      <w:spacing w:after="120" w:line="480" w:lineRule="auto"/>
      <w:ind w:left="36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Standard">
    <w:name w:val="Standard"/>
    <w:uiPriority w:val="99"/>
    <w:rsid w:val="009839DC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ahoma"/>
      <w:kern w:val="1"/>
      <w:sz w:val="24"/>
      <w:szCs w:val="24"/>
      <w:lang w:val="de-DE" w:eastAsia="ja-JP" w:bidi="fa-IR"/>
    </w:rPr>
  </w:style>
  <w:style w:type="paragraph" w:customStyle="1" w:styleId="Heading11">
    <w:name w:val="Heading 11"/>
    <w:basedOn w:val="Standard"/>
    <w:next w:val="Standard"/>
    <w:uiPriority w:val="99"/>
    <w:rsid w:val="009839DC"/>
    <w:pPr>
      <w:keepNext/>
      <w:autoSpaceDE w:val="0"/>
      <w:ind w:firstLine="284"/>
    </w:pPr>
  </w:style>
  <w:style w:type="paragraph" w:styleId="af6">
    <w:name w:val="Subtitle"/>
    <w:basedOn w:val="a"/>
    <w:next w:val="a"/>
    <w:link w:val="1a"/>
    <w:uiPriority w:val="99"/>
    <w:qFormat/>
    <w:rsid w:val="009839DC"/>
    <w:pPr>
      <w:spacing w:after="60" w:line="240" w:lineRule="auto"/>
      <w:jc w:val="center"/>
    </w:pPr>
    <w:rPr>
      <w:rFonts w:ascii="Cambria" w:eastAsia="Times New Roman" w:hAnsi="Cambria" w:cs="Cambria"/>
      <w:sz w:val="24"/>
      <w:szCs w:val="24"/>
      <w:lang w:eastAsia="zh-CN"/>
    </w:rPr>
  </w:style>
  <w:style w:type="character" w:customStyle="1" w:styleId="1a">
    <w:name w:val="Подзаголовок Знак1"/>
    <w:basedOn w:val="a0"/>
    <w:link w:val="af6"/>
    <w:uiPriority w:val="99"/>
    <w:rsid w:val="009839DC"/>
    <w:rPr>
      <w:rFonts w:ascii="Cambria" w:eastAsia="Times New Roman" w:hAnsi="Cambria" w:cs="Cambria"/>
      <w:sz w:val="24"/>
      <w:szCs w:val="24"/>
      <w:lang w:eastAsia="zh-CN"/>
    </w:rPr>
  </w:style>
  <w:style w:type="paragraph" w:styleId="26">
    <w:name w:val="List 2"/>
    <w:basedOn w:val="a"/>
    <w:uiPriority w:val="99"/>
    <w:semiHidden/>
    <w:rsid w:val="009839DC"/>
    <w:pPr>
      <w:ind w:left="566" w:hanging="283"/>
      <w:contextualSpacing/>
    </w:pPr>
    <w:rPr>
      <w:rFonts w:ascii="Calibri" w:eastAsia="Times New Roman" w:hAnsi="Calibri" w:cs="Times New Roman"/>
    </w:rPr>
  </w:style>
  <w:style w:type="paragraph" w:customStyle="1" w:styleId="9">
    <w:name w:val="9 кг"/>
    <w:uiPriority w:val="99"/>
    <w:rsid w:val="009839DC"/>
    <w:pPr>
      <w:snapToGrid w:val="0"/>
      <w:spacing w:after="0" w:line="216" w:lineRule="atLeast"/>
      <w:ind w:firstLine="283"/>
      <w:jc w:val="both"/>
    </w:pPr>
    <w:rPr>
      <w:rFonts w:ascii="TimesET" w:eastAsia="Times New Roman" w:hAnsi="TimesET" w:cs="Times New Roman"/>
      <w:sz w:val="18"/>
      <w:szCs w:val="20"/>
    </w:rPr>
  </w:style>
  <w:style w:type="character" w:styleId="HTML">
    <w:name w:val="HTML Cite"/>
    <w:basedOn w:val="a0"/>
    <w:uiPriority w:val="99"/>
    <w:semiHidden/>
    <w:rsid w:val="009839DC"/>
    <w:rPr>
      <w:rFonts w:cs="Times New Roman"/>
      <w:i/>
      <w:iCs/>
    </w:rPr>
  </w:style>
  <w:style w:type="table" w:styleId="af7">
    <w:name w:val="Table Grid"/>
    <w:basedOn w:val="a1"/>
    <w:uiPriority w:val="99"/>
    <w:rsid w:val="009839D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21">
    <w:name w:val="Основной текст (2)2"/>
    <w:basedOn w:val="21"/>
    <w:uiPriority w:val="99"/>
    <w:rsid w:val="009839DC"/>
    <w:rPr>
      <w:rFonts w:ascii="Times New Roman" w:hAnsi="Times New Roman" w:cs="Times New Roman"/>
      <w:u w:val="none"/>
      <w:shd w:val="clear" w:color="auto" w:fill="FFFFFF"/>
    </w:rPr>
  </w:style>
  <w:style w:type="character" w:customStyle="1" w:styleId="2Exact">
    <w:name w:val="Основной текст (2) Exact"/>
    <w:basedOn w:val="a0"/>
    <w:uiPriority w:val="99"/>
    <w:rsid w:val="009839DC"/>
    <w:rPr>
      <w:rFonts w:ascii="Times New Roman" w:hAnsi="Times New Roman" w:cs="Times New Roman"/>
      <w:u w:val="none"/>
    </w:rPr>
  </w:style>
  <w:style w:type="character" w:customStyle="1" w:styleId="2Constantia">
    <w:name w:val="Основной текст (2) + Constantia"/>
    <w:aliases w:val="11 pt Exact"/>
    <w:basedOn w:val="21"/>
    <w:uiPriority w:val="99"/>
    <w:rsid w:val="009839DC"/>
    <w:rPr>
      <w:rFonts w:ascii="Constantia" w:hAnsi="Constantia" w:cs="Constantia"/>
      <w:w w:val="100"/>
      <w:sz w:val="22"/>
      <w:szCs w:val="22"/>
      <w:u w:val="none"/>
      <w:shd w:val="clear" w:color="auto" w:fill="FFFFFF"/>
    </w:rPr>
  </w:style>
  <w:style w:type="character" w:customStyle="1" w:styleId="27">
    <w:name w:val="Основной текст (2)"/>
    <w:basedOn w:val="21"/>
    <w:uiPriority w:val="99"/>
    <w:rsid w:val="009839DC"/>
    <w:rPr>
      <w:rFonts w:ascii="Times New Roman" w:hAnsi="Times New Roman" w:cs="Times New Roman"/>
      <w:u w:val="single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market.yandex.ru/s" TargetMode="External"/><Relationship Id="rId18" Type="http://schemas.openxmlformats.org/officeDocument/2006/relationships/hyperlink" Target="http://www.elibrary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kafemania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search.rsl.ru/ru/record/01002419123" TargetMode="External"/><Relationship Id="rId17" Type="http://schemas.openxmlformats.org/officeDocument/2006/relationships/hyperlink" Target="https://www.consultant.ru/-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stavminobr.ru/" TargetMode="External"/><Relationship Id="rId20" Type="http://schemas.openxmlformats.org/officeDocument/2006/relationships/hyperlink" Target="http://garconblog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://www.6pl.ru/gost/" TargetMode="External"/><Relationship Id="rId23" Type="http://schemas.openxmlformats.org/officeDocument/2006/relationships/theme" Target="theme/theme1.xml"/><Relationship Id="rId10" Type="http://schemas.openxmlformats.org/officeDocument/2006/relationships/footer" Target="footer3.xml"/><Relationship Id="rId19" Type="http://schemas.openxmlformats.org/officeDocument/2006/relationships/hyperlink" Target="http://www.pitportal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en.bookfi.net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FFAFE3-C0D5-42DA-BCC6-93FD604CF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25</Pages>
  <Words>5529</Words>
  <Characters>31520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Podelyakina</dc:creator>
  <cp:keywords/>
  <dc:description/>
  <cp:lastModifiedBy>Пользователь</cp:lastModifiedBy>
  <cp:revision>22</cp:revision>
  <dcterms:created xsi:type="dcterms:W3CDTF">2020-01-10T10:55:00Z</dcterms:created>
  <dcterms:modified xsi:type="dcterms:W3CDTF">2026-01-28T05:15:00Z</dcterms:modified>
</cp:coreProperties>
</file>